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62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000000"/>
          <w:insideV w:val="single" w:sz="4" w:space="0" w:color="000000"/>
        </w:tblBorders>
        <w:shd w:val="clear" w:color="auto" w:fill="FFFFFF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793"/>
      </w:tblGrid>
      <w:tr w:rsidR="009C11B0" w:rsidRPr="00FB6FD9" w14:paraId="2EE4101E" w14:textId="77777777" w:rsidTr="00151A17">
        <w:trPr>
          <w:trHeight w:val="31"/>
        </w:trPr>
        <w:tc>
          <w:tcPr>
            <w:tcW w:w="500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FFFFFF"/>
            <w:vAlign w:val="center"/>
          </w:tcPr>
          <w:p w14:paraId="72786E81" w14:textId="77777777" w:rsidR="009C11B0" w:rsidRPr="00FB6FD9" w:rsidRDefault="009C11B0" w:rsidP="00E14BBB">
            <w:pPr>
              <w:pStyle w:val="Textoindependiente"/>
              <w:snapToGrid w:val="0"/>
              <w:ind w:left="142"/>
              <w:jc w:val="center"/>
              <w:rPr>
                <w:b/>
                <w:bCs/>
                <w:szCs w:val="20"/>
              </w:rPr>
            </w:pPr>
          </w:p>
          <w:p w14:paraId="11344AEB" w14:textId="77777777" w:rsidR="009C11B0" w:rsidRDefault="009C11B0" w:rsidP="00E14BBB">
            <w:pPr>
              <w:pStyle w:val="Textoindependiente"/>
              <w:snapToGrid w:val="0"/>
              <w:ind w:left="142"/>
              <w:jc w:val="center"/>
              <w:rPr>
                <w:b/>
                <w:bCs/>
                <w:szCs w:val="20"/>
              </w:rPr>
            </w:pPr>
            <w:r w:rsidRPr="00FB6FD9">
              <w:rPr>
                <w:b/>
                <w:bCs/>
                <w:szCs w:val="20"/>
              </w:rPr>
              <w:t>CONVOCATORIA DE AYUDAS A GRUPOS SEFH</w:t>
            </w:r>
          </w:p>
          <w:p w14:paraId="1E2ADD2F" w14:textId="77777777" w:rsidR="00E14BBB" w:rsidRDefault="00BF4ED1" w:rsidP="00E14BBB">
            <w:pPr>
              <w:pStyle w:val="Textoindependiente"/>
              <w:snapToGrid w:val="0"/>
              <w:ind w:left="142"/>
              <w:jc w:val="center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OTRO TIPO DE PROYECTOS</w:t>
            </w:r>
          </w:p>
          <w:p w14:paraId="6D74164F" w14:textId="77777777" w:rsidR="00BF4ED1" w:rsidRPr="00FB6FD9" w:rsidRDefault="00BF4ED1" w:rsidP="00E14BBB">
            <w:pPr>
              <w:pStyle w:val="Textoindependiente"/>
              <w:snapToGrid w:val="0"/>
              <w:ind w:left="142"/>
              <w:jc w:val="center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(</w:t>
            </w:r>
            <w:r w:rsidRPr="00BF4ED1">
              <w:rPr>
                <w:b/>
                <w:bCs/>
                <w:szCs w:val="20"/>
              </w:rPr>
              <w:t>asistenciales, desarrollo y consolidación de nuevas tecnologías y/o procesos, información y educación del paciente)</w:t>
            </w:r>
          </w:p>
          <w:p w14:paraId="1988C46C" w14:textId="77777777" w:rsidR="009C11B0" w:rsidRPr="00FB6FD9" w:rsidRDefault="009C11B0" w:rsidP="00E14BBB">
            <w:pPr>
              <w:pStyle w:val="Textoindependiente"/>
              <w:snapToGrid w:val="0"/>
              <w:jc w:val="center"/>
              <w:rPr>
                <w:b/>
                <w:bCs/>
                <w:szCs w:val="20"/>
              </w:rPr>
            </w:pPr>
          </w:p>
        </w:tc>
      </w:tr>
      <w:tr w:rsidR="009C11B0" w:rsidRPr="00FB6FD9" w14:paraId="23445965" w14:textId="77777777" w:rsidTr="00151A17"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7E4B212B" w14:textId="77777777" w:rsidR="00FB6FD9" w:rsidRPr="00FB6FD9" w:rsidRDefault="009C11B0" w:rsidP="00E14BBB">
            <w:pPr>
              <w:pStyle w:val="Textoindependiente"/>
              <w:ind w:left="142"/>
              <w:rPr>
                <w:b/>
                <w:bCs/>
                <w:szCs w:val="20"/>
              </w:rPr>
            </w:pPr>
            <w:r w:rsidRPr="00FB6FD9">
              <w:rPr>
                <w:b/>
                <w:bCs/>
                <w:szCs w:val="20"/>
              </w:rPr>
              <w:t>TITULO:</w:t>
            </w:r>
          </w:p>
        </w:tc>
      </w:tr>
      <w:tr w:rsidR="00E14BBB" w:rsidRPr="00FB6FD9" w14:paraId="2826EAAF" w14:textId="77777777" w:rsidTr="00151A17">
        <w:trPr>
          <w:trHeight w:val="1203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0264B64" w14:textId="77777777" w:rsidR="00E14BBB" w:rsidRPr="00981243" w:rsidRDefault="00E14BBB" w:rsidP="00981243">
            <w:pPr>
              <w:pStyle w:val="Textoindependiente"/>
              <w:numPr>
                <w:ilvl w:val="0"/>
                <w:numId w:val="16"/>
              </w:numPr>
              <w:snapToGrid w:val="0"/>
              <w:rPr>
                <w:b/>
                <w:bCs/>
                <w:szCs w:val="20"/>
              </w:rPr>
            </w:pPr>
          </w:p>
        </w:tc>
      </w:tr>
      <w:tr w:rsidR="001D600E" w:rsidRPr="00FB6FD9" w14:paraId="1B4562A2" w14:textId="77777777" w:rsidTr="00151A17"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78060D9E" w14:textId="77777777" w:rsidR="001D600E" w:rsidRPr="00FB6FD9" w:rsidRDefault="001D600E" w:rsidP="00403AAD">
            <w:pPr>
              <w:pStyle w:val="Textoindependiente"/>
              <w:ind w:left="142"/>
              <w:rPr>
                <w:b/>
                <w:bCs/>
                <w:szCs w:val="20"/>
              </w:rPr>
            </w:pPr>
            <w:r w:rsidRPr="008646C8">
              <w:rPr>
                <w:b/>
                <w:bCs/>
                <w:szCs w:val="20"/>
              </w:rPr>
              <w:t>GRUPO DE TRABAJO COORDINADOR:</w:t>
            </w:r>
          </w:p>
        </w:tc>
      </w:tr>
      <w:tr w:rsidR="001D600E" w:rsidRPr="00FB6FD9" w14:paraId="3669A153" w14:textId="77777777" w:rsidTr="00151A17">
        <w:trPr>
          <w:trHeight w:val="1152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4FE59A9F" w14:textId="77777777" w:rsidR="001D600E" w:rsidRPr="00FB6FD9" w:rsidRDefault="001D600E" w:rsidP="001D600E">
            <w:pPr>
              <w:pStyle w:val="Textoindependiente"/>
              <w:numPr>
                <w:ilvl w:val="0"/>
                <w:numId w:val="18"/>
              </w:numPr>
              <w:rPr>
                <w:b/>
                <w:bCs/>
                <w:szCs w:val="20"/>
              </w:rPr>
            </w:pPr>
          </w:p>
        </w:tc>
      </w:tr>
      <w:tr w:rsidR="001D600E" w:rsidRPr="00FB6FD9" w14:paraId="07D11247" w14:textId="77777777" w:rsidTr="00151A17"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0D5EC5A5" w14:textId="77777777" w:rsidR="001D600E" w:rsidRPr="00FB6FD9" w:rsidRDefault="001D600E" w:rsidP="00403AAD">
            <w:pPr>
              <w:pStyle w:val="Textoindependiente"/>
              <w:rPr>
                <w:b/>
                <w:bCs/>
                <w:szCs w:val="20"/>
              </w:rPr>
            </w:pPr>
            <w:r w:rsidRPr="008646C8">
              <w:rPr>
                <w:b/>
                <w:bCs/>
                <w:szCs w:val="20"/>
              </w:rPr>
              <w:t>GRUPOS DE TRABAJO PARTICIPANTES (solo en caso de participar varios Grupos):</w:t>
            </w:r>
          </w:p>
        </w:tc>
      </w:tr>
      <w:tr w:rsidR="001D600E" w:rsidRPr="00E37F2E" w14:paraId="5479EAE9" w14:textId="77777777" w:rsidTr="00151A17">
        <w:trPr>
          <w:trHeight w:val="1044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7AB6DE45" w14:textId="77777777" w:rsidR="001D600E" w:rsidRPr="00E37F2E" w:rsidRDefault="001D600E" w:rsidP="001D600E">
            <w:pPr>
              <w:widowControl w:val="0"/>
              <w:numPr>
                <w:ilvl w:val="0"/>
                <w:numId w:val="18"/>
              </w:numPr>
              <w:autoSpaceDE w:val="0"/>
              <w:spacing w:before="42"/>
              <w:ind w:right="5"/>
              <w:jc w:val="both"/>
              <w:rPr>
                <w:b/>
                <w:bCs/>
                <w:szCs w:val="20"/>
              </w:rPr>
            </w:pPr>
          </w:p>
        </w:tc>
      </w:tr>
      <w:tr w:rsidR="001D600E" w:rsidRPr="00E37F2E" w14:paraId="7FB5C193" w14:textId="77777777" w:rsidTr="00151A17"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6435D192" w14:textId="77777777" w:rsidR="001D600E" w:rsidRPr="00E37F2E" w:rsidRDefault="001D600E" w:rsidP="00403AAD">
            <w:pPr>
              <w:pStyle w:val="Textoindependiente"/>
              <w:snapToGrid w:val="0"/>
              <w:ind w:left="142"/>
              <w:rPr>
                <w:b/>
                <w:bCs/>
                <w:szCs w:val="20"/>
              </w:rPr>
            </w:pPr>
            <w:r w:rsidRPr="00E37F2E">
              <w:rPr>
                <w:b/>
                <w:bCs/>
                <w:szCs w:val="20"/>
              </w:rPr>
              <w:t>INVESTIGADOR PRINCIPAL-COORDINADOR (indicar el grupo de trabajo al que pertenece y al centro)</w:t>
            </w:r>
          </w:p>
        </w:tc>
      </w:tr>
      <w:tr w:rsidR="001D600E" w:rsidRPr="00E37F2E" w14:paraId="1E9D5A1C" w14:textId="77777777" w:rsidTr="00151A17">
        <w:trPr>
          <w:trHeight w:val="2639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7AD0280C" w14:textId="77777777" w:rsidR="001D600E" w:rsidRPr="00E37F2E" w:rsidRDefault="001D600E" w:rsidP="001D600E">
            <w:pPr>
              <w:widowControl w:val="0"/>
              <w:numPr>
                <w:ilvl w:val="0"/>
                <w:numId w:val="18"/>
              </w:numPr>
              <w:autoSpaceDE w:val="0"/>
              <w:spacing w:before="42"/>
              <w:ind w:right="5"/>
              <w:jc w:val="both"/>
              <w:rPr>
                <w:b/>
                <w:bCs/>
                <w:szCs w:val="20"/>
              </w:rPr>
            </w:pPr>
          </w:p>
        </w:tc>
      </w:tr>
      <w:tr w:rsidR="001D600E" w:rsidRPr="00E37F2E" w14:paraId="4E97BDB7" w14:textId="77777777" w:rsidTr="00151A17"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1596A07E" w14:textId="77777777" w:rsidR="001D600E" w:rsidRPr="00E37F2E" w:rsidRDefault="001D600E" w:rsidP="00403AAD">
            <w:pPr>
              <w:tabs>
                <w:tab w:val="left" w:pos="4680"/>
              </w:tabs>
              <w:snapToGrid w:val="0"/>
              <w:ind w:left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37F2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INVESTIGADORES COLABORADORES (indicar grupo de trabajo al que pertenece, y centro) </w:t>
            </w:r>
          </w:p>
        </w:tc>
      </w:tr>
      <w:tr w:rsidR="001D600E" w:rsidRPr="00E37F2E" w14:paraId="6F8D49AE" w14:textId="77777777" w:rsidTr="00151A17">
        <w:trPr>
          <w:trHeight w:val="4088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2E55FB4F" w14:textId="77777777" w:rsidR="001D600E" w:rsidRDefault="001D600E" w:rsidP="00403AAD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3396D9C5" w14:textId="77777777" w:rsidR="00E22212" w:rsidRDefault="00E22212" w:rsidP="00403AAD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3D2D2CC3" w14:textId="77777777" w:rsidR="00E22212" w:rsidRDefault="00E22212" w:rsidP="00403AAD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091B18A6" w14:textId="77777777" w:rsidR="00E22212" w:rsidRPr="00E37F2E" w:rsidRDefault="00E22212" w:rsidP="00403AAD">
            <w:pPr>
              <w:widowControl w:val="0"/>
              <w:autoSpaceDE w:val="0"/>
              <w:spacing w:before="42"/>
              <w:ind w:left="502"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86FAB" w:rsidRPr="00FB6FD9" w14:paraId="5E976498" w14:textId="77777777" w:rsidTr="00151A17">
        <w:tblPrEx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5D7EA546" w14:textId="77777777" w:rsidR="002F050C" w:rsidRPr="00FB6FD9" w:rsidRDefault="009C11B0" w:rsidP="00E14BBB">
            <w:pPr>
              <w:suppressAutoHyphens w:val="0"/>
              <w:autoSpaceDE w:val="0"/>
              <w:autoSpaceDN w:val="0"/>
              <w:adjustRightInd w:val="0"/>
              <w:ind w:left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RESUMEN (Objetivos y Metodología del Proyecto)                 (Máximo 250 palabras)</w:t>
            </w:r>
          </w:p>
        </w:tc>
      </w:tr>
      <w:tr w:rsidR="001D600E" w:rsidRPr="00FB6FD9" w14:paraId="66DD0F04" w14:textId="77777777" w:rsidTr="00151A17">
        <w:tblPrEx>
          <w:tblCellMar>
            <w:left w:w="70" w:type="dxa"/>
            <w:right w:w="70" w:type="dxa"/>
          </w:tblCellMar>
        </w:tblPrEx>
        <w:trPr>
          <w:trHeight w:val="4646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70FAF6DA" w14:textId="77777777" w:rsidR="001D600E" w:rsidRPr="001D600E" w:rsidRDefault="001D600E" w:rsidP="00403AAD">
            <w:pPr>
              <w:suppressAutoHyphens w:val="0"/>
              <w:autoSpaceDE w:val="0"/>
              <w:autoSpaceDN w:val="0"/>
              <w:adjustRightInd w:val="0"/>
              <w:ind w:left="142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1D600E" w:rsidRPr="00FB6FD9" w14:paraId="19120181" w14:textId="77777777" w:rsidTr="00151A17">
        <w:tblPrEx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4995F62D" w14:textId="77777777" w:rsidR="001D600E" w:rsidRPr="001D600E" w:rsidRDefault="001D600E" w:rsidP="00403AAD">
            <w:pPr>
              <w:suppressAutoHyphens w:val="0"/>
              <w:autoSpaceDE w:val="0"/>
              <w:autoSpaceDN w:val="0"/>
              <w:adjustRightInd w:val="0"/>
              <w:ind w:left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D600E">
              <w:rPr>
                <w:rFonts w:ascii="Arial" w:hAnsi="Arial" w:cs="Arial"/>
                <w:b/>
                <w:bCs/>
                <w:sz w:val="20"/>
                <w:szCs w:val="20"/>
              </w:rPr>
              <w:t>JUSTIFICACIÓN DEL PROYECTO Y BIBLIOGRAFIA MÁS RELEVANTE (máximo 3 páginas)</w:t>
            </w:r>
          </w:p>
        </w:tc>
      </w:tr>
      <w:tr w:rsidR="001D600E" w:rsidRPr="00FB6FD9" w14:paraId="7108BE0C" w14:textId="77777777" w:rsidTr="00151A17">
        <w:tblPrEx>
          <w:tblCellMar>
            <w:left w:w="70" w:type="dxa"/>
            <w:right w:w="70" w:type="dxa"/>
          </w:tblCellMar>
        </w:tblPrEx>
        <w:trPr>
          <w:trHeight w:val="3977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62D06D94" w14:textId="77777777" w:rsidR="001D600E" w:rsidRPr="001D600E" w:rsidRDefault="001D600E" w:rsidP="00403AAD">
            <w:pPr>
              <w:suppressAutoHyphens w:val="0"/>
              <w:autoSpaceDE w:val="0"/>
              <w:autoSpaceDN w:val="0"/>
              <w:adjustRightInd w:val="0"/>
              <w:ind w:left="142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1D600E" w:rsidRPr="00FB6FD9" w14:paraId="18EAA4AE" w14:textId="77777777" w:rsidTr="00151A17">
        <w:tblPrEx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776FD927" w14:textId="77777777" w:rsidR="001D600E" w:rsidRPr="00FB6FD9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t>HIPOTESIS</w:t>
            </w:r>
          </w:p>
        </w:tc>
      </w:tr>
      <w:tr w:rsidR="001D600E" w:rsidRPr="00FB6FD9" w14:paraId="6511B404" w14:textId="77777777" w:rsidTr="00151A17">
        <w:tblPrEx>
          <w:tblCellMar>
            <w:left w:w="70" w:type="dxa"/>
            <w:right w:w="70" w:type="dxa"/>
          </w:tblCellMar>
        </w:tblPrEx>
        <w:trPr>
          <w:trHeight w:val="3522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7CBC7642" w14:textId="77777777" w:rsidR="001D600E" w:rsidRPr="00E758A4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</w:p>
        </w:tc>
      </w:tr>
      <w:tr w:rsidR="001D600E" w:rsidRPr="00FB6FD9" w14:paraId="297D8B66" w14:textId="77777777" w:rsidTr="00151A17">
        <w:tblPrEx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7333E8F9" w14:textId="77777777" w:rsidR="001D600E" w:rsidRPr="00FB6FD9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lastRenderedPageBreak/>
              <w:t>OBJETIVOS DEL PROYECTO</w:t>
            </w:r>
          </w:p>
        </w:tc>
      </w:tr>
      <w:tr w:rsidR="001D600E" w:rsidRPr="001D600E" w14:paraId="1793B7A9" w14:textId="77777777" w:rsidTr="00151A17">
        <w:tblPrEx>
          <w:tblCellMar>
            <w:left w:w="70" w:type="dxa"/>
            <w:right w:w="70" w:type="dxa"/>
          </w:tblCellMar>
        </w:tblPrEx>
        <w:trPr>
          <w:trHeight w:val="4114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5059941B" w14:textId="77777777" w:rsidR="001D600E" w:rsidRPr="001D600E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</w:p>
        </w:tc>
      </w:tr>
      <w:tr w:rsidR="001D600E" w:rsidRPr="00FB6FD9" w14:paraId="3B4DA7C4" w14:textId="77777777" w:rsidTr="00151A17">
        <w:tblPrEx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18F99ECC" w14:textId="77777777" w:rsidR="001D600E" w:rsidRPr="00FB6FD9" w:rsidRDefault="001D600E" w:rsidP="00403AAD">
            <w:pPr>
              <w:widowControl w:val="0"/>
              <w:autoSpaceDE w:val="0"/>
              <w:spacing w:before="42"/>
              <w:ind w:left="142" w:right="6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MATERIAL Y MEDIOS NECESARIOS (</w:t>
            </w:r>
            <w:r w:rsidRPr="00AB48D6">
              <w:rPr>
                <w:rFonts w:ascii="Arial" w:hAnsi="Arial" w:cs="Arial"/>
                <w:color w:val="000000"/>
                <w:sz w:val="20"/>
                <w:szCs w:val="20"/>
              </w:rPr>
              <w:t>desglosado por actividades o grupo de actividades necesarias para alcanzar los objetivos)</w:t>
            </w:r>
          </w:p>
        </w:tc>
      </w:tr>
      <w:tr w:rsidR="001D600E" w:rsidRPr="00FB6FD9" w14:paraId="3860EB39" w14:textId="77777777" w:rsidTr="00151A17">
        <w:tblPrEx>
          <w:tblCellMar>
            <w:left w:w="70" w:type="dxa"/>
            <w:right w:w="70" w:type="dxa"/>
          </w:tblCellMar>
        </w:tblPrEx>
        <w:trPr>
          <w:trHeight w:val="825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2D29D1C3" w14:textId="77777777" w:rsidR="001D600E" w:rsidRPr="00E758A4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</w:p>
        </w:tc>
      </w:tr>
      <w:tr w:rsidR="001D600E" w:rsidRPr="00FB6FD9" w14:paraId="17DAA2A5" w14:textId="77777777" w:rsidTr="00151A17">
        <w:tblPrEx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792CCB30" w14:textId="77777777" w:rsidR="001D600E" w:rsidRPr="00FB6FD9" w:rsidRDefault="001D600E" w:rsidP="00403AAD">
            <w:pPr>
              <w:widowControl w:val="0"/>
              <w:autoSpaceDE w:val="0"/>
              <w:spacing w:before="42"/>
              <w:ind w:left="142" w:right="6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 w:rsidRPr="00FB6FD9"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lastRenderedPageBreak/>
              <w:t>CRONOGRAMA DEL PROYECTO</w:t>
            </w:r>
          </w:p>
          <w:p w14:paraId="467BD657" w14:textId="77777777" w:rsidR="001D600E" w:rsidRPr="00BF04B2" w:rsidRDefault="001D600E" w:rsidP="00403AAD">
            <w:pPr>
              <w:widowControl w:val="0"/>
              <w:autoSpaceDE w:val="0"/>
              <w:spacing w:before="42"/>
              <w:ind w:left="77" w:right="5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04B2">
              <w:rPr>
                <w:rFonts w:ascii="Arial" w:hAnsi="Arial" w:cs="Arial"/>
                <w:bCs/>
                <w:sz w:val="20"/>
                <w:szCs w:val="20"/>
                <w:lang w:eastAsia="es-ES"/>
              </w:rPr>
              <w:t>Etapas de desarrollo, fechas y distribución de las tareas de todo el equipo investigador. Indicar además el lugar/centro de realización del proyecto.</w:t>
            </w:r>
          </w:p>
        </w:tc>
      </w:tr>
      <w:tr w:rsidR="001D600E" w:rsidRPr="00FB6FD9" w14:paraId="0C2317A3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5577"/>
        </w:trPr>
        <w:tc>
          <w:tcPr>
            <w:tcW w:w="5000" w:type="pct"/>
            <w:tcBorders>
              <w:top w:val="single" w:sz="4" w:space="0" w:color="000000"/>
              <w:bottom w:val="single" w:sz="4" w:space="0" w:color="auto"/>
            </w:tcBorders>
          </w:tcPr>
          <w:p w14:paraId="399E6204" w14:textId="77777777" w:rsidR="001D600E" w:rsidRPr="00FB6FD9" w:rsidRDefault="001D600E" w:rsidP="00403AAD">
            <w:pPr>
              <w:ind w:left="142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D600E" w:rsidRPr="00FB6FD9" w14:paraId="121470AD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394E7612" w14:textId="77777777" w:rsidR="001D600E" w:rsidRPr="00FB6FD9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EXPERIENCIA DEL GRUPO </w:t>
            </w: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SOBRE EL TEMA </w:t>
            </w:r>
            <w:r w:rsidRPr="00BF04B2">
              <w:rPr>
                <w:rFonts w:ascii="Arial" w:hAnsi="Arial" w:cs="Arial"/>
                <w:color w:val="000000"/>
                <w:sz w:val="20"/>
                <w:szCs w:val="20"/>
              </w:rPr>
              <w:t>(máximo una página)</w:t>
            </w:r>
          </w:p>
        </w:tc>
      </w:tr>
      <w:tr w:rsidR="001D600E" w:rsidRPr="00FB6FD9" w14:paraId="0CDF6EDA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2116"/>
        </w:trPr>
        <w:tc>
          <w:tcPr>
            <w:tcW w:w="5000" w:type="pct"/>
            <w:tcBorders>
              <w:top w:val="single" w:sz="4" w:space="0" w:color="000000"/>
              <w:bottom w:val="single" w:sz="4" w:space="0" w:color="auto"/>
            </w:tcBorders>
          </w:tcPr>
          <w:p w14:paraId="3533520C" w14:textId="77777777" w:rsidR="001D600E" w:rsidRPr="00FB6FD9" w:rsidRDefault="001D600E" w:rsidP="00403AAD">
            <w:pPr>
              <w:ind w:left="142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D600E" w:rsidRPr="00FB6FD9" w14:paraId="5B32D9E2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72AC6886" w14:textId="77777777" w:rsidR="001D600E" w:rsidRPr="00FB6FD9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INDICADORES DE MEDIDA DE RESULTADOS</w:t>
            </w:r>
          </w:p>
        </w:tc>
      </w:tr>
      <w:tr w:rsidR="001D600E" w:rsidRPr="00FB6FD9" w14:paraId="7977288F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4256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48DDA105" w14:textId="77777777" w:rsidR="001D600E" w:rsidRPr="00E758A4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D600E" w:rsidRPr="00FB6FD9" w14:paraId="43243AB9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6B5BFDCB" w14:textId="77777777" w:rsidR="001D600E" w:rsidRPr="00FB6FD9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lastRenderedPageBreak/>
              <w:t>PLAN DE DIFUSIÓN</w:t>
            </w:r>
          </w:p>
        </w:tc>
      </w:tr>
      <w:tr w:rsidR="001D600E" w:rsidRPr="00FB6FD9" w14:paraId="3C1DC0CE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8924"/>
        </w:trPr>
        <w:tc>
          <w:tcPr>
            <w:tcW w:w="5000" w:type="pct"/>
            <w:tcBorders>
              <w:top w:val="single" w:sz="4" w:space="0" w:color="000000"/>
            </w:tcBorders>
            <w:shd w:val="clear" w:color="auto" w:fill="auto"/>
          </w:tcPr>
          <w:p w14:paraId="5FEDAD49" w14:textId="77777777" w:rsidR="001D600E" w:rsidRPr="00E758A4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D600E" w:rsidRPr="00FB6FD9" w14:paraId="62714B23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31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5C7A7F44" w14:textId="77777777" w:rsidR="001D600E" w:rsidRPr="00FB6FD9" w:rsidRDefault="001D600E" w:rsidP="00403AAD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JUSTIFICACIÓN DETALLADA DE LA AYUDA SOLICITADA</w:t>
            </w: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 w:rsidRPr="00AB48D6">
              <w:rPr>
                <w:rFonts w:ascii="Arial" w:hAnsi="Arial" w:cs="Arial"/>
                <w:color w:val="000000"/>
                <w:sz w:val="20"/>
                <w:szCs w:val="20"/>
              </w:rPr>
              <w:t>(definiendo las fases o actividades que se van a financiar con los fondos solicitados, así como un cronograma de pagos)</w:t>
            </w:r>
          </w:p>
        </w:tc>
      </w:tr>
      <w:tr w:rsidR="001D600E" w:rsidRPr="00FB6FD9" w14:paraId="07AB50D4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3455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</w:tcPr>
          <w:p w14:paraId="2F5C6C16" w14:textId="77777777" w:rsidR="001D600E" w:rsidRPr="00FB6FD9" w:rsidRDefault="001D600E" w:rsidP="00403AA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D600E" w:rsidRPr="00FB6FD9" w14:paraId="12D86EBC" w14:textId="77777777" w:rsidTr="00151A1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trHeight w:val="7173"/>
        </w:trPr>
        <w:tc>
          <w:tcPr>
            <w:tcW w:w="5000" w:type="pct"/>
            <w:tcBorders>
              <w:top w:val="single" w:sz="4" w:space="0" w:color="000000"/>
              <w:bottom w:val="single" w:sz="4" w:space="0" w:color="000000"/>
            </w:tcBorders>
          </w:tcPr>
          <w:p w14:paraId="52487768" w14:textId="77777777" w:rsidR="001D600E" w:rsidRDefault="001D600E" w:rsidP="00403AAD">
            <w:pPr>
              <w:spacing w:before="240"/>
              <w:ind w:left="142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lastRenderedPageBreak/>
              <w:t>¿Requiere soporte por parte d</w:t>
            </w:r>
            <w:bookmarkStart w:id="0" w:name="_GoBack"/>
            <w:bookmarkEnd w:id="0"/>
            <w:r>
              <w:rPr>
                <w:rFonts w:ascii="Arial" w:hAnsi="Arial" w:cs="Arial"/>
                <w:b/>
                <w:sz w:val="20"/>
                <w:szCs w:val="20"/>
              </w:rPr>
              <w:t>e la CRO SEFH? SI/NO</w:t>
            </w:r>
          </w:p>
          <w:p w14:paraId="4119B8EF" w14:textId="77777777" w:rsidR="001D600E" w:rsidRPr="001D600E" w:rsidRDefault="001D600E" w:rsidP="001D600E">
            <w:pPr>
              <w:numPr>
                <w:ilvl w:val="0"/>
                <w:numId w:val="17"/>
              </w:numPr>
              <w:spacing w:before="240"/>
              <w:ind w:hanging="357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Especificar tiempo requerido, funciones a desarrollar y cronograma de dicho soporte.</w:t>
            </w:r>
          </w:p>
        </w:tc>
      </w:tr>
    </w:tbl>
    <w:p w14:paraId="141CE7D5" w14:textId="77777777" w:rsidR="009C11B0" w:rsidRPr="00FB6FD9" w:rsidRDefault="009C11B0" w:rsidP="00E14BBB">
      <w:pPr>
        <w:widowControl w:val="0"/>
        <w:autoSpaceDE w:val="0"/>
        <w:spacing w:before="42"/>
        <w:ind w:left="142" w:right="5"/>
        <w:jc w:val="both"/>
        <w:rPr>
          <w:rFonts w:ascii="Arial" w:eastAsia="PMingLiU" w:hAnsi="Arial" w:cs="Arial"/>
          <w:b/>
          <w:bCs/>
          <w:color w:val="000000"/>
          <w:sz w:val="20"/>
          <w:szCs w:val="20"/>
        </w:rPr>
        <w:sectPr w:rsidR="009C11B0" w:rsidRPr="00FB6FD9" w:rsidSect="0032442A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footnotePr>
            <w:pos w:val="beneathText"/>
          </w:footnotePr>
          <w:pgSz w:w="11906" w:h="16838"/>
          <w:pgMar w:top="1693" w:right="1706" w:bottom="1693" w:left="1515" w:header="705" w:footer="1417" w:gutter="0"/>
          <w:cols w:space="720"/>
          <w:docGrid w:linePitch="360"/>
        </w:sectPr>
      </w:pPr>
    </w:p>
    <w:tbl>
      <w:tblPr>
        <w:tblW w:w="4982" w:type="pct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137"/>
        <w:gridCol w:w="2507"/>
      </w:tblGrid>
      <w:tr w:rsidR="002F050C" w:rsidRPr="00FB6FD9" w14:paraId="174F42FD" w14:textId="77777777" w:rsidTr="00E14BBB">
        <w:trPr>
          <w:trHeight w:val="197"/>
        </w:trPr>
        <w:tc>
          <w:tcPr>
            <w:tcW w:w="5000" w:type="pct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33F69F6F" w14:textId="77777777" w:rsidR="002F050C" w:rsidRPr="00FB6FD9" w:rsidRDefault="002F050C" w:rsidP="00FB6FD9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lastRenderedPageBreak/>
              <w:t>PRESUPUESTO SOLICITADO</w:t>
            </w:r>
            <w:r w:rsidR="00325C4C">
              <w:rPr>
                <w:rFonts w:ascii="Arial" w:hAnsi="Arial" w:cs="Arial"/>
                <w:b/>
                <w:color w:val="000000"/>
                <w:sz w:val="20"/>
                <w:szCs w:val="20"/>
              </w:rPr>
              <w:t>*</w:t>
            </w:r>
          </w:p>
        </w:tc>
      </w:tr>
      <w:tr w:rsidR="002F050C" w:rsidRPr="00FB6FD9" w14:paraId="0F0C3F47" w14:textId="77777777" w:rsidTr="00E14BBB">
        <w:trPr>
          <w:trHeight w:val="260"/>
        </w:trPr>
        <w:tc>
          <w:tcPr>
            <w:tcW w:w="5000" w:type="pct"/>
            <w:gridSpan w:val="2"/>
            <w:tcBorders>
              <w:top w:val="single" w:sz="4" w:space="0" w:color="000000"/>
            </w:tcBorders>
          </w:tcPr>
          <w:p w14:paraId="56C99955" w14:textId="77777777" w:rsidR="002F050C" w:rsidRPr="00FB6FD9" w:rsidRDefault="002F050C" w:rsidP="00963996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1. Gastos de personal:</w:t>
            </w:r>
            <w:r w:rsidR="00963996"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                                                                    Euros</w:t>
            </w:r>
          </w:p>
        </w:tc>
      </w:tr>
      <w:tr w:rsidR="002F050C" w:rsidRPr="00FB6FD9" w14:paraId="29079B1E" w14:textId="77777777">
        <w:trPr>
          <w:trHeight w:val="825"/>
        </w:trPr>
        <w:tc>
          <w:tcPr>
            <w:tcW w:w="3550" w:type="pct"/>
            <w:vAlign w:val="center"/>
          </w:tcPr>
          <w:p w14:paraId="63E441C2" w14:textId="77777777" w:rsidR="002F050C" w:rsidRPr="00FB6FD9" w:rsidRDefault="002F050C" w:rsidP="0032442A">
            <w:pPr>
              <w:widowControl w:val="0"/>
              <w:numPr>
                <w:ilvl w:val="0"/>
                <w:numId w:val="13"/>
              </w:numPr>
              <w:tabs>
                <w:tab w:val="left" w:pos="440"/>
              </w:tabs>
              <w:autoSpaceDE w:val="0"/>
              <w:ind w:right="-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50" w:type="pct"/>
            <w:vAlign w:val="center"/>
          </w:tcPr>
          <w:p w14:paraId="46BBADCE" w14:textId="77777777" w:rsidR="002F050C" w:rsidRPr="00FB6FD9" w:rsidRDefault="002F050C" w:rsidP="00963996">
            <w:pPr>
              <w:ind w:left="142"/>
              <w:rPr>
                <w:rFonts w:ascii="Arial" w:hAnsi="Arial" w:cs="Arial"/>
                <w:sz w:val="20"/>
                <w:szCs w:val="20"/>
              </w:rPr>
            </w:pPr>
            <w:r w:rsidRPr="00FB6FD9">
              <w:rPr>
                <w:rFonts w:ascii="Arial" w:hAnsi="Arial" w:cs="Arial"/>
                <w:bCs/>
                <w:sz w:val="20"/>
                <w:szCs w:val="20"/>
              </w:rPr>
              <w:t>€</w:t>
            </w:r>
          </w:p>
        </w:tc>
      </w:tr>
      <w:tr w:rsidR="00FB6FD9" w:rsidRPr="00FB6FD9" w14:paraId="5A48B587" w14:textId="77777777">
        <w:trPr>
          <w:trHeight w:val="330"/>
        </w:trPr>
        <w:tc>
          <w:tcPr>
            <w:tcW w:w="3550" w:type="pct"/>
          </w:tcPr>
          <w:p w14:paraId="23D69B3A" w14:textId="77777777" w:rsidR="00FB6FD9" w:rsidRPr="00FB6FD9" w:rsidRDefault="00FB6FD9" w:rsidP="00FB6FD9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Subtotal gasto de personal:</w:t>
            </w:r>
          </w:p>
        </w:tc>
        <w:tc>
          <w:tcPr>
            <w:tcW w:w="1450" w:type="pct"/>
          </w:tcPr>
          <w:p w14:paraId="7B0DC4ED" w14:textId="77777777" w:rsidR="00FB6FD9" w:rsidRPr="00FB6FD9" w:rsidRDefault="00FB6FD9" w:rsidP="00963996">
            <w:pPr>
              <w:widowControl w:val="0"/>
              <w:autoSpaceDE w:val="0"/>
              <w:spacing w:before="42"/>
              <w:ind w:left="142" w:right="5" w:firstLine="319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</w:tr>
      <w:tr w:rsidR="002F050C" w:rsidRPr="00FB6FD9" w14:paraId="7B498C1D" w14:textId="77777777">
        <w:trPr>
          <w:trHeight w:val="330"/>
        </w:trPr>
        <w:tc>
          <w:tcPr>
            <w:tcW w:w="5000" w:type="pct"/>
            <w:gridSpan w:val="2"/>
          </w:tcPr>
          <w:p w14:paraId="3268D895" w14:textId="77777777" w:rsidR="002F050C" w:rsidRPr="00FB6FD9" w:rsidRDefault="002F050C" w:rsidP="00963996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2. Gastos de ejecución:</w:t>
            </w:r>
            <w:r w:rsidR="00963996"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                                                                   Euros</w:t>
            </w:r>
          </w:p>
        </w:tc>
      </w:tr>
      <w:tr w:rsidR="002F050C" w:rsidRPr="00FB6FD9" w14:paraId="4E78E114" w14:textId="77777777">
        <w:trPr>
          <w:trHeight w:val="465"/>
        </w:trPr>
        <w:tc>
          <w:tcPr>
            <w:tcW w:w="3550" w:type="pct"/>
            <w:vAlign w:val="center"/>
          </w:tcPr>
          <w:p w14:paraId="4F913962" w14:textId="77777777" w:rsidR="002F050C" w:rsidRPr="00FB6FD9" w:rsidRDefault="002F050C" w:rsidP="0032442A">
            <w:pPr>
              <w:pStyle w:val="Textoindependiente2"/>
              <w:widowControl w:val="0"/>
              <w:numPr>
                <w:ilvl w:val="0"/>
                <w:numId w:val="13"/>
              </w:numPr>
              <w:autoSpaceDE w:val="0"/>
              <w:snapToGrid w:val="0"/>
              <w:spacing w:before="42"/>
              <w:ind w:right="5"/>
              <w:jc w:val="left"/>
              <w:rPr>
                <w:color w:val="000000"/>
                <w:sz w:val="20"/>
                <w:szCs w:val="20"/>
              </w:rPr>
            </w:pPr>
          </w:p>
          <w:p w14:paraId="11534064" w14:textId="77777777" w:rsidR="002F050C" w:rsidRPr="00FB6FD9" w:rsidRDefault="002F050C" w:rsidP="00963996">
            <w:pPr>
              <w:pStyle w:val="Textoindependiente2"/>
              <w:widowControl w:val="0"/>
              <w:autoSpaceDE w:val="0"/>
              <w:spacing w:before="42"/>
              <w:ind w:left="142" w:right="5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1450" w:type="pct"/>
            <w:vAlign w:val="center"/>
          </w:tcPr>
          <w:p w14:paraId="41DA035C" w14:textId="77777777" w:rsidR="002F050C" w:rsidRPr="00FB6FD9" w:rsidRDefault="002F050C" w:rsidP="00963996">
            <w:pPr>
              <w:widowControl w:val="0"/>
              <w:autoSpaceDE w:val="0"/>
              <w:snapToGrid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  <w:p w14:paraId="63BFC1C0" w14:textId="77777777" w:rsidR="002F050C" w:rsidRPr="00FB6FD9" w:rsidRDefault="0032442A" w:rsidP="00963996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32442A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€</w:t>
            </w:r>
          </w:p>
        </w:tc>
      </w:tr>
      <w:tr w:rsidR="00963996" w:rsidRPr="00FB6FD9" w14:paraId="7C80754B" w14:textId="77777777">
        <w:trPr>
          <w:trHeight w:val="414"/>
        </w:trPr>
        <w:tc>
          <w:tcPr>
            <w:tcW w:w="3550" w:type="pct"/>
            <w:vAlign w:val="center"/>
          </w:tcPr>
          <w:p w14:paraId="0E5F9F8D" w14:textId="77777777" w:rsidR="00963996" w:rsidRPr="00FB6FD9" w:rsidRDefault="00963996" w:rsidP="00963996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Subtotal gastos de ejecución:</w:t>
            </w:r>
          </w:p>
        </w:tc>
        <w:tc>
          <w:tcPr>
            <w:tcW w:w="1450" w:type="pct"/>
            <w:vAlign w:val="center"/>
          </w:tcPr>
          <w:p w14:paraId="05788B30" w14:textId="77777777" w:rsidR="00963996" w:rsidRPr="00FB6FD9" w:rsidRDefault="00FB6FD9" w:rsidP="00963996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color w:val="000000"/>
                <w:sz w:val="20"/>
                <w:szCs w:val="20"/>
              </w:rPr>
              <w:t>€</w:t>
            </w:r>
          </w:p>
        </w:tc>
      </w:tr>
      <w:tr w:rsidR="002F050C" w:rsidRPr="00FB6FD9" w14:paraId="61CA6DF4" w14:textId="77777777">
        <w:trPr>
          <w:trHeight w:val="414"/>
        </w:trPr>
        <w:tc>
          <w:tcPr>
            <w:tcW w:w="3550" w:type="pct"/>
            <w:vAlign w:val="center"/>
          </w:tcPr>
          <w:p w14:paraId="6720BBAD" w14:textId="77777777" w:rsidR="002F050C" w:rsidRPr="00FB6FD9" w:rsidRDefault="002F050C" w:rsidP="00963996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450" w:type="pct"/>
            <w:vAlign w:val="center"/>
          </w:tcPr>
          <w:p w14:paraId="6DCCB862" w14:textId="77777777" w:rsidR="002F050C" w:rsidRPr="00FB6FD9" w:rsidRDefault="002F050C" w:rsidP="00963996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€</w:t>
            </w:r>
          </w:p>
        </w:tc>
      </w:tr>
    </w:tbl>
    <w:p w14:paraId="2DE90847" w14:textId="77777777" w:rsidR="00FB6FD9" w:rsidRPr="00FB6FD9" w:rsidRDefault="00FB6FD9" w:rsidP="00963996">
      <w:pPr>
        <w:ind w:left="142"/>
        <w:rPr>
          <w:rFonts w:ascii="Arial" w:hAnsi="Arial" w:cs="Arial"/>
          <w:sz w:val="20"/>
          <w:szCs w:val="20"/>
        </w:rPr>
      </w:pPr>
    </w:p>
    <w:p w14:paraId="5FEF4F14" w14:textId="77777777" w:rsidR="00DA1C9F" w:rsidRDefault="00325C4C" w:rsidP="00325C4C">
      <w:pPr>
        <w:numPr>
          <w:ilvl w:val="0"/>
          <w:numId w:val="17"/>
        </w:numPr>
        <w:rPr>
          <w:rFonts w:ascii="Arial" w:hAnsi="Arial" w:cs="Arial"/>
          <w:b/>
          <w:sz w:val="20"/>
          <w:szCs w:val="20"/>
        </w:rPr>
        <w:sectPr w:rsidR="00DA1C9F" w:rsidSect="00FB6FD9">
          <w:footnotePr>
            <w:pos w:val="beneathText"/>
          </w:footnotePr>
          <w:pgSz w:w="11906" w:h="16838"/>
          <w:pgMar w:top="1667" w:right="1706" w:bottom="1693" w:left="1515" w:header="568" w:footer="1417" w:gutter="0"/>
          <w:cols w:space="720"/>
          <w:docGrid w:linePitch="360"/>
        </w:sectPr>
      </w:pPr>
      <w:r>
        <w:rPr>
          <w:rFonts w:ascii="Arial" w:hAnsi="Arial" w:cs="Arial"/>
          <w:b/>
          <w:sz w:val="20"/>
          <w:szCs w:val="20"/>
        </w:rPr>
        <w:t>Únicamente se financiaran las partidas incluidas en la convocatoria</w:t>
      </w:r>
    </w:p>
    <w:p w14:paraId="7AB99072" w14:textId="77777777" w:rsidR="00BB5BD5" w:rsidRPr="00FB6FD9" w:rsidRDefault="00FB6FD9" w:rsidP="00FB6FD9">
      <w:pPr>
        <w:ind w:left="142"/>
        <w:rPr>
          <w:rFonts w:ascii="Arial" w:hAnsi="Arial" w:cs="Arial"/>
          <w:b/>
          <w:sz w:val="20"/>
          <w:szCs w:val="20"/>
        </w:rPr>
      </w:pPr>
      <w:r w:rsidRPr="00FB6FD9">
        <w:rPr>
          <w:rFonts w:ascii="Arial" w:hAnsi="Arial" w:cs="Arial"/>
          <w:b/>
          <w:sz w:val="20"/>
          <w:szCs w:val="20"/>
        </w:rPr>
        <w:lastRenderedPageBreak/>
        <w:t>Anexos</w:t>
      </w:r>
      <w:r w:rsidR="00BB5BD5" w:rsidRPr="00FB6FD9">
        <w:rPr>
          <w:rFonts w:ascii="Arial" w:hAnsi="Arial" w:cs="Arial"/>
          <w:b/>
          <w:sz w:val="20"/>
          <w:szCs w:val="20"/>
        </w:rPr>
        <w:t xml:space="preserve"> </w:t>
      </w:r>
    </w:p>
    <w:p w14:paraId="3BE771FB" w14:textId="77777777" w:rsidR="00BB5BD5" w:rsidRPr="00FB6FD9" w:rsidRDefault="00BB5BD5" w:rsidP="00963996">
      <w:pPr>
        <w:ind w:left="142"/>
        <w:rPr>
          <w:rFonts w:ascii="Arial" w:hAnsi="Arial" w:cs="Arial"/>
          <w:sz w:val="20"/>
          <w:szCs w:val="20"/>
        </w:rPr>
      </w:pPr>
    </w:p>
    <w:sectPr w:rsidR="00BB5BD5" w:rsidRPr="00FB6FD9" w:rsidSect="00FB6FD9">
      <w:footnotePr>
        <w:pos w:val="beneathText"/>
      </w:footnotePr>
      <w:pgSz w:w="11906" w:h="16838"/>
      <w:pgMar w:top="1667" w:right="1706" w:bottom="1693" w:left="1515" w:header="568" w:footer="141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822FD8" w14:textId="77777777" w:rsidR="00372757" w:rsidRDefault="00372757">
      <w:r>
        <w:separator/>
      </w:r>
    </w:p>
  </w:endnote>
  <w:endnote w:type="continuationSeparator" w:id="0">
    <w:p w14:paraId="2A61B9AE" w14:textId="77777777" w:rsidR="00372757" w:rsidRDefault="003727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C81D8A" w14:textId="77777777" w:rsidR="00B31CF5" w:rsidRDefault="00B31CF5" w:rsidP="00FB6FD9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1C220F2D" w14:textId="77777777" w:rsidR="00B31CF5" w:rsidRDefault="00B31CF5" w:rsidP="00FB6FD9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48C800" w14:textId="3A92EBA9" w:rsidR="00B31CF5" w:rsidRDefault="00B31CF5" w:rsidP="00FB6FD9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151A17">
      <w:rPr>
        <w:rStyle w:val="Nmerodepgina"/>
        <w:noProof/>
      </w:rPr>
      <w:t>6</w:t>
    </w:r>
    <w:r>
      <w:rPr>
        <w:rStyle w:val="Nmerodepgina"/>
      </w:rPr>
      <w:fldChar w:fldCharType="end"/>
    </w:r>
  </w:p>
  <w:p w14:paraId="5A2D9399" w14:textId="77777777" w:rsidR="00B31CF5" w:rsidRDefault="00B31CF5" w:rsidP="001D600E">
    <w:pPr>
      <w:pStyle w:val="Piedepgina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AD4C98" w14:textId="77777777" w:rsidR="006A571E" w:rsidRDefault="006A571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0C7ABB" w14:textId="77777777" w:rsidR="00372757" w:rsidRDefault="00372757">
      <w:r>
        <w:separator/>
      </w:r>
    </w:p>
  </w:footnote>
  <w:footnote w:type="continuationSeparator" w:id="0">
    <w:p w14:paraId="127F5925" w14:textId="77777777" w:rsidR="00372757" w:rsidRDefault="003727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18798F" w14:textId="77777777" w:rsidR="006A571E" w:rsidRDefault="006A571E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658D45" w14:textId="08FE8D05" w:rsidR="001D600E" w:rsidRDefault="006A571E" w:rsidP="001D600E">
    <w:pPr>
      <w:pStyle w:val="Encabezado"/>
      <w:tabs>
        <w:tab w:val="right" w:pos="8685"/>
      </w:tabs>
    </w:pPr>
    <w:r>
      <w:rPr>
        <w:b/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874A540" wp14:editId="293C9F29">
              <wp:simplePos x="0" y="0"/>
              <wp:positionH relativeFrom="column">
                <wp:posOffset>-476250</wp:posOffset>
              </wp:positionH>
              <wp:positionV relativeFrom="paragraph">
                <wp:posOffset>-285115</wp:posOffset>
              </wp:positionV>
              <wp:extent cx="3378835" cy="955040"/>
              <wp:effectExtent l="0" t="0" r="0" b="0"/>
              <wp:wrapNone/>
              <wp:docPr id="1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378835" cy="955040"/>
                        <a:chOff x="0" y="0"/>
                        <a:chExt cx="3378835" cy="955040"/>
                      </a:xfrm>
                    </wpg:grpSpPr>
                    <pic:pic xmlns:pic="http://schemas.openxmlformats.org/drawingml/2006/picture">
                      <pic:nvPicPr>
                        <pic:cNvPr id="3" name="Imagen 3" descr="SEFH_Pequen¦âoRGB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82775" cy="937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" name="Imagen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19275" y="19050"/>
                          <a:ext cx="1559560" cy="935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5A860AB0" id="Grupo 1" o:spid="_x0000_s1026" style="position:absolute;margin-left:-37.5pt;margin-top:-22.45pt;width:266.05pt;height:75.2pt;z-index:251659264" coordsize="33788,95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/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+rHQP/rSgK/6wyFv+qPCb/rUQ3/7dM&#10;SP+8VF3+v1xz+sBiiPLBaJvrwmyr5MFvud+9csXZuXXQ07V6282wf+jGrYr5xq2K+cativnGrYr5&#10;xq2K+cativnGrYr5xq2K+cativnGrYr5xq2K+cativnGrYr5xq2K+cativnGrYr5xq2K+f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9P/////////////////////////////////////////2&#10;3vL/////////////////////////////////////////8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65ff/&#10;//////////////////////////////////////q0lLD2////////////////////////////////&#10;/////+aXb5Lh//////////////////////////////////////mzlK/1////////////////////&#10;///////////////////55Pb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Bpsr//////////////////////////////////////7h6UH/R////////////////////////&#10;////////////4pZNA1i6////////////////////////////////////0Y1pSnHH////////////&#10;////////////////////////8dG8mLLt////////////////////////////////////////7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4wLWvrKqtrbG3wMXQ2eP7////&#10;///////////////////viWBZVlRXWV1jZW11fpGow+z5////////////////////lzUNCQUCAAAA&#10;AAAdTHmizPf/////////////////////vFwDAAAAAAANMFeCrdj/////////////////////////&#10;3H8nAAYcNE9sja7W/////////////////////////////J9DO1JrhqHA4///////////////////&#10;/////////////8J9haC61vb///////////////////////////////////7O1P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Pv7u7v9fz/////&#10;////////////////////////////86+bmpuepa66vMTU5v//////////////////////////95dU&#10;TE9UW2VugJfA5////////////////////////////65UABs2UnCMq8v2////////////////////&#10;/////////8prP2N/nbze/P///////////////////////////////+eZg6zI5///////////////&#10;///////////////////////bzP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CET3/PuL4j7edA/RzfCLX3evupY77WtQ/Iu2&#10;kc3uhfdsofabq/5I2Y0884P1MVfz1wf8QzRCJ7En3/td+y/kv8mUyLX2nPve4b8w94/iVYjn9tL7&#10;0OK/Mzb/AOKVzTvwu/XhQ/NzYf4tEXdi0oWMSY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hE9/z7i+I+3nQP0c3wi193r7qWO+1rUPyLtpHN7oX3bKH2m6v+SNm&#10;NPPOD9TFX89cH/EM0QiexJ9/7Xfsv5L/ACZTItfac+97hvzD3j+JViOf20vvQ4r8zNv/AIpXNO/C&#10;79eFD83Nh/i0Rd2LShYxJhw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SEFH_Pequen¦âoRGB" style="position:absolute;width:18827;height:93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">
                <v:imagedata r:id="rId3" o:title="SEFH_Pequen¦âoRGB"/>
              </v:shape>
              <v:shape id="Imagen 4" o:spid="_x0000_s1028" type="#_x0000_t75" style="position:absolute;left:18192;top:190;width:15596;height:9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">
                <v:imagedata r:id="rId4" o:title=""/>
              </v:shape>
            </v:group>
          </w:pict>
        </mc:Fallback>
      </mc:AlternateContent>
    </w:r>
    <w:r w:rsidR="001D600E">
      <w:tab/>
    </w:r>
    <w:r w:rsidR="001D600E">
      <w:tab/>
      <w:t>Grupos de trabajo SEFH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896DF9" w14:textId="77777777" w:rsidR="006A571E" w:rsidRDefault="006A571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tulo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Ttulo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/>
        <w:i w:val="0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/>
        <w:i w:val="0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/>
        <w:i w:val="0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/>
        <w:i w:val="0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/>
        <w:i w:val="0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/>
        <w:i w:val="0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/>
        <w:i w:val="0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/>
        <w:i w:val="0"/>
        <w:sz w:val="22"/>
        <w:szCs w:val="22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/>
        <w:i w:val="0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/>
        <w:i w:val="0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/>
        <w:i w:val="0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/>
        <w:i w:val="0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/>
        <w:i w:val="0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/>
        <w:i w:val="0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/>
        <w:i w:val="0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/>
        <w:i w:val="0"/>
        <w:sz w:val="22"/>
        <w:szCs w:val="22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Times New Roman"/>
      </w:rPr>
    </w:lvl>
  </w:abstractNum>
  <w:abstractNum w:abstractNumId="8" w15:restartNumberingAfterBreak="0">
    <w:nsid w:val="010E1EB5"/>
    <w:multiLevelType w:val="hybridMultilevel"/>
    <w:tmpl w:val="6EAE7286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059967B7"/>
    <w:multiLevelType w:val="hybridMultilevel"/>
    <w:tmpl w:val="6EB818E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7700AAA"/>
    <w:multiLevelType w:val="hybridMultilevel"/>
    <w:tmpl w:val="971A6306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079B6BFF"/>
    <w:multiLevelType w:val="hybridMultilevel"/>
    <w:tmpl w:val="E4FE69EC"/>
    <w:lvl w:ilvl="0" w:tplc="0C0A0001">
      <w:start w:val="1"/>
      <w:numFmt w:val="bullet"/>
      <w:lvlText w:val=""/>
      <w:lvlJc w:val="left"/>
      <w:pPr>
        <w:ind w:left="49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21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3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5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7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9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1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3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59" w:hanging="360"/>
      </w:pPr>
      <w:rPr>
        <w:rFonts w:ascii="Wingdings" w:hAnsi="Wingdings" w:hint="default"/>
      </w:rPr>
    </w:lvl>
  </w:abstractNum>
  <w:abstractNum w:abstractNumId="12" w15:restartNumberingAfterBreak="0">
    <w:nsid w:val="203541C5"/>
    <w:multiLevelType w:val="hybridMultilevel"/>
    <w:tmpl w:val="EDC07054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3" w15:restartNumberingAfterBreak="0">
    <w:nsid w:val="29915CB9"/>
    <w:multiLevelType w:val="hybridMultilevel"/>
    <w:tmpl w:val="355C708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866D32"/>
    <w:multiLevelType w:val="hybridMultilevel"/>
    <w:tmpl w:val="CB90EA7E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5" w15:restartNumberingAfterBreak="0">
    <w:nsid w:val="5BFF1C09"/>
    <w:multiLevelType w:val="hybridMultilevel"/>
    <w:tmpl w:val="6ED2D66A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6" w15:restartNumberingAfterBreak="0">
    <w:nsid w:val="66396900"/>
    <w:multiLevelType w:val="hybridMultilevel"/>
    <w:tmpl w:val="0624FB88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61850DA"/>
    <w:multiLevelType w:val="hybridMultilevel"/>
    <w:tmpl w:val="0B8A1CE0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8" w15:restartNumberingAfterBreak="0">
    <w:nsid w:val="776F40CB"/>
    <w:multiLevelType w:val="hybridMultilevel"/>
    <w:tmpl w:val="C61A856C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9" w15:restartNumberingAfterBreak="0">
    <w:nsid w:val="7E490B4F"/>
    <w:multiLevelType w:val="hybridMultilevel"/>
    <w:tmpl w:val="CA5E296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19"/>
  </w:num>
  <w:num w:numId="10">
    <w:abstractNumId w:val="15"/>
  </w:num>
  <w:num w:numId="11">
    <w:abstractNumId w:val="12"/>
  </w:num>
  <w:num w:numId="12">
    <w:abstractNumId w:val="16"/>
  </w:num>
  <w:num w:numId="13">
    <w:abstractNumId w:val="14"/>
  </w:num>
  <w:num w:numId="14">
    <w:abstractNumId w:val="18"/>
  </w:num>
  <w:num w:numId="15">
    <w:abstractNumId w:val="17"/>
  </w:num>
  <w:num w:numId="16">
    <w:abstractNumId w:val="10"/>
  </w:num>
  <w:num w:numId="17">
    <w:abstractNumId w:val="11"/>
  </w:num>
  <w:num w:numId="18">
    <w:abstractNumId w:val="8"/>
  </w:num>
  <w:num w:numId="19">
    <w:abstractNumId w:val="13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11265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6FAB"/>
    <w:rsid w:val="00025413"/>
    <w:rsid w:val="00151A17"/>
    <w:rsid w:val="00171E53"/>
    <w:rsid w:val="001D600E"/>
    <w:rsid w:val="002B17E2"/>
    <w:rsid w:val="002C08EB"/>
    <w:rsid w:val="002F050C"/>
    <w:rsid w:val="0032442A"/>
    <w:rsid w:val="00325C4C"/>
    <w:rsid w:val="00372757"/>
    <w:rsid w:val="00575B0E"/>
    <w:rsid w:val="005C079D"/>
    <w:rsid w:val="006A571E"/>
    <w:rsid w:val="007002AD"/>
    <w:rsid w:val="00712D7C"/>
    <w:rsid w:val="007A138E"/>
    <w:rsid w:val="007A298C"/>
    <w:rsid w:val="0084556F"/>
    <w:rsid w:val="00955101"/>
    <w:rsid w:val="00963996"/>
    <w:rsid w:val="00981243"/>
    <w:rsid w:val="009C11B0"/>
    <w:rsid w:val="00A0022C"/>
    <w:rsid w:val="00A56243"/>
    <w:rsid w:val="00A7270B"/>
    <w:rsid w:val="00A86FAB"/>
    <w:rsid w:val="00A97694"/>
    <w:rsid w:val="00B06E84"/>
    <w:rsid w:val="00B31CF5"/>
    <w:rsid w:val="00B62D1F"/>
    <w:rsid w:val="00BB5BD5"/>
    <w:rsid w:val="00BE5569"/>
    <w:rsid w:val="00BE5EC3"/>
    <w:rsid w:val="00BE6F4A"/>
    <w:rsid w:val="00BF04B2"/>
    <w:rsid w:val="00BF4ED1"/>
    <w:rsid w:val="00C22200"/>
    <w:rsid w:val="00C538B0"/>
    <w:rsid w:val="00DA1C9F"/>
    <w:rsid w:val="00E14BBB"/>
    <w:rsid w:val="00E22212"/>
    <w:rsid w:val="00E26EC9"/>
    <w:rsid w:val="00E758A4"/>
    <w:rsid w:val="00E954EF"/>
    <w:rsid w:val="00F42CC2"/>
    <w:rsid w:val="00FB6FD9"/>
    <w:rsid w:val="00FD6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  <w14:docId w14:val="2EAC4ADA"/>
  <w15:chartTrackingRefBased/>
  <w15:docId w15:val="{A0DE0C88-6EED-43A5-99A9-0922F98027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</w:pPr>
    <w:rPr>
      <w:sz w:val="24"/>
      <w:szCs w:val="24"/>
      <w:lang w:eastAsia="ar-SA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jc w:val="both"/>
      <w:outlineLvl w:val="0"/>
    </w:pPr>
    <w:rPr>
      <w:rFonts w:ascii="Arial" w:hAnsi="Arial" w:cs="Arial"/>
      <w:b/>
      <w:bCs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1"/>
      </w:numPr>
      <w:ind w:left="708" w:firstLine="0"/>
      <w:jc w:val="right"/>
      <w:outlineLvl w:val="1"/>
    </w:pPr>
    <w:rPr>
      <w:rFonts w:ascii="Arial" w:hAnsi="Arial" w:cs="Arial"/>
      <w:u w:val="single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1"/>
      </w:numPr>
      <w:jc w:val="both"/>
      <w:outlineLvl w:val="3"/>
    </w:pPr>
    <w:rPr>
      <w:rFonts w:ascii="Arial" w:hAnsi="Arial" w:cs="Arial"/>
      <w:i/>
      <w:iCs/>
      <w:sz w:val="22"/>
    </w:rPr>
  </w:style>
  <w:style w:type="paragraph" w:styleId="Ttulo5">
    <w:name w:val="heading 5"/>
    <w:basedOn w:val="Normal"/>
    <w:next w:val="Normal"/>
    <w:qFormat/>
    <w:pPr>
      <w:keepNext/>
      <w:widowControl w:val="0"/>
      <w:numPr>
        <w:ilvl w:val="4"/>
        <w:numId w:val="1"/>
      </w:numPr>
      <w:autoSpaceDE w:val="0"/>
      <w:ind w:left="0" w:right="410" w:firstLine="0"/>
      <w:jc w:val="both"/>
      <w:outlineLvl w:val="4"/>
    </w:pPr>
    <w:rPr>
      <w:rFonts w:ascii="Arial" w:eastAsia="PMingLiU" w:hAnsi="Arial" w:cs="Arial"/>
      <w:b/>
      <w:bCs/>
      <w:color w:val="000000"/>
      <w:sz w:val="22"/>
      <w:szCs w:val="14"/>
      <w:lang w:val="en-US"/>
    </w:rPr>
  </w:style>
  <w:style w:type="paragraph" w:styleId="Ttulo6">
    <w:name w:val="heading 6"/>
    <w:basedOn w:val="Normal"/>
    <w:next w:val="Normal"/>
    <w:qFormat/>
    <w:pPr>
      <w:keepNext/>
      <w:numPr>
        <w:ilvl w:val="5"/>
        <w:numId w:val="1"/>
      </w:numPr>
      <w:jc w:val="both"/>
      <w:outlineLvl w:val="5"/>
    </w:pPr>
    <w:rPr>
      <w:rFonts w:ascii="Arial" w:hAnsi="Arial" w:cs="Arial"/>
      <w:b/>
      <w:bCs/>
      <w:sz w:val="22"/>
      <w:u w:val="single"/>
    </w:rPr>
  </w:style>
  <w:style w:type="paragraph" w:styleId="Ttulo7">
    <w:name w:val="heading 7"/>
    <w:basedOn w:val="Normal"/>
    <w:next w:val="Normal"/>
    <w:qFormat/>
    <w:pPr>
      <w:keepNext/>
      <w:numPr>
        <w:ilvl w:val="6"/>
        <w:numId w:val="1"/>
      </w:numPr>
      <w:jc w:val="both"/>
      <w:outlineLvl w:val="6"/>
    </w:pPr>
    <w:rPr>
      <w:rFonts w:ascii="Arial" w:hAnsi="Arial" w:cs="Arial"/>
      <w:b/>
      <w:bCs/>
      <w:color w:val="00FFFF"/>
      <w:sz w:val="22"/>
      <w:u w:val="singl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6z0">
    <w:name w:val="WW8Num6z0"/>
    <w:rPr>
      <w:rFonts w:ascii="Tahoma" w:hAnsi="Tahoma"/>
      <w:b/>
      <w:i w:val="0"/>
      <w:sz w:val="22"/>
      <w:szCs w:val="22"/>
    </w:rPr>
  </w:style>
  <w:style w:type="character" w:customStyle="1" w:styleId="WW8Num7z0">
    <w:name w:val="WW8Num7z0"/>
    <w:rPr>
      <w:rFonts w:ascii="Tahoma" w:hAnsi="Tahoma"/>
      <w:b/>
      <w:i w:val="0"/>
      <w:sz w:val="22"/>
      <w:szCs w:val="22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Arial" w:eastAsia="Times New Roman" w:hAnsi="Arial" w:cs="Arial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10z0">
    <w:name w:val="WW8Num10z0"/>
    <w:rPr>
      <w:rFonts w:ascii="Times New Roman" w:hAnsi="Times New Roman"/>
    </w:rPr>
  </w:style>
  <w:style w:type="character" w:customStyle="1" w:styleId="WW-Absatz-Standardschriftart1111111">
    <w:name w:val="WW-Absatz-Standardschriftart1111111"/>
  </w:style>
  <w:style w:type="character" w:customStyle="1" w:styleId="WW8Num11z0">
    <w:name w:val="WW8Num11z0"/>
    <w:rPr>
      <w:rFonts w:ascii="Symbol" w:hAnsi="Symbol"/>
    </w:rPr>
  </w:style>
  <w:style w:type="character" w:customStyle="1" w:styleId="WW-Absatz-Standardschriftart11111111">
    <w:name w:val="WW-Absatz-Standardschriftart11111111"/>
  </w:style>
  <w:style w:type="character" w:customStyle="1" w:styleId="WW8Num3z1">
    <w:name w:val="WW8Num3z1"/>
    <w:rPr>
      <w:rFonts w:ascii="Wingdings" w:hAnsi="Wingdings"/>
    </w:rPr>
  </w:style>
  <w:style w:type="character" w:customStyle="1" w:styleId="WW8Num3z3">
    <w:name w:val="WW8Num3z3"/>
    <w:rPr>
      <w:rFonts w:ascii="Symbol" w:hAnsi="Symbol"/>
    </w:rPr>
  </w:style>
  <w:style w:type="character" w:customStyle="1" w:styleId="WW8Num3z4">
    <w:name w:val="WW8Num3z4"/>
    <w:rPr>
      <w:rFonts w:ascii="Courier New" w:hAnsi="Courier New" w:cs="Courier New"/>
    </w:rPr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5z0">
    <w:name w:val="WW8Num5z0"/>
    <w:rPr>
      <w:rFonts w:ascii="Times New Roman" w:eastAsia="Times New Roman" w:hAnsi="Times New Roman" w:cs="Times New Roman"/>
    </w:rPr>
  </w:style>
  <w:style w:type="character" w:customStyle="1" w:styleId="WW8Num5z1">
    <w:name w:val="WW8Num5z1"/>
    <w:rPr>
      <w:rFonts w:ascii="Times New Roman" w:eastAsia="Times New Roman" w:hAnsi="Times New Roman" w:cs="Times New Roman"/>
      <w:b/>
    </w:rPr>
  </w:style>
  <w:style w:type="character" w:customStyle="1" w:styleId="WW8Num5z2">
    <w:name w:val="WW8Num5z2"/>
    <w:rPr>
      <w:rFonts w:ascii="Wingdings" w:hAnsi="Wingdings"/>
    </w:rPr>
  </w:style>
  <w:style w:type="character" w:customStyle="1" w:styleId="WW8Num5z3">
    <w:name w:val="WW8Num5z3"/>
    <w:rPr>
      <w:rFonts w:ascii="Symbol" w:hAnsi="Symbol"/>
    </w:rPr>
  </w:style>
  <w:style w:type="character" w:customStyle="1" w:styleId="WW8Num5z4">
    <w:name w:val="WW8Num5z4"/>
    <w:rPr>
      <w:rFonts w:ascii="Courier New" w:hAnsi="Courier New"/>
    </w:rPr>
  </w:style>
  <w:style w:type="character" w:customStyle="1" w:styleId="WW8Num12z0">
    <w:name w:val="WW8Num12z0"/>
    <w:rPr>
      <w:rFonts w:ascii="Times New Roman" w:eastAsia="PMingLiU" w:hAnsi="Times New Roman" w:cs="Times New Roman"/>
    </w:rPr>
  </w:style>
  <w:style w:type="character" w:customStyle="1" w:styleId="WW8Num12z1">
    <w:name w:val="WW8Num12z1"/>
    <w:rPr>
      <w:rFonts w:ascii="Courier New" w:hAnsi="Courier New"/>
    </w:rPr>
  </w:style>
  <w:style w:type="character" w:customStyle="1" w:styleId="WW8Num12z2">
    <w:name w:val="WW8Num12z2"/>
    <w:rPr>
      <w:rFonts w:ascii="Wingdings" w:hAnsi="Wingdings"/>
    </w:rPr>
  </w:style>
  <w:style w:type="character" w:customStyle="1" w:styleId="WW8Num12z3">
    <w:name w:val="WW8Num12z3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5z1">
    <w:name w:val="WW8Num15z1"/>
    <w:rPr>
      <w:rFonts w:ascii="Courier New" w:hAnsi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6z0">
    <w:name w:val="WW8Num16z0"/>
    <w:rPr>
      <w:rFonts w:ascii="Times New Roman" w:eastAsia="PMingLiU" w:hAnsi="Times New Roman" w:cs="Times New Roman"/>
    </w:rPr>
  </w:style>
  <w:style w:type="character" w:customStyle="1" w:styleId="WW8Num16z1">
    <w:name w:val="WW8Num16z1"/>
    <w:rPr>
      <w:rFonts w:ascii="Courier New" w:hAnsi="Courier New"/>
    </w:rPr>
  </w:style>
  <w:style w:type="character" w:customStyle="1" w:styleId="WW8Num16z2">
    <w:name w:val="WW8Num16z2"/>
    <w:rPr>
      <w:rFonts w:ascii="Wingdings" w:hAnsi="Wingdings"/>
    </w:rPr>
  </w:style>
  <w:style w:type="character" w:customStyle="1" w:styleId="WW8Num16z3">
    <w:name w:val="WW8Num16z3"/>
    <w:rPr>
      <w:rFonts w:ascii="Symbol" w:hAnsi="Symbol"/>
    </w:rPr>
  </w:style>
  <w:style w:type="character" w:customStyle="1" w:styleId="WW8Num17z1">
    <w:name w:val="WW8Num17z1"/>
    <w:rPr>
      <w:rFonts w:ascii="Tahoma" w:hAnsi="Tahoma"/>
      <w:b/>
      <w:i w:val="0"/>
      <w:sz w:val="22"/>
      <w:szCs w:val="22"/>
    </w:rPr>
  </w:style>
  <w:style w:type="character" w:customStyle="1" w:styleId="Smbolodenotaalpie">
    <w:name w:val="Símbolo de nota al pie"/>
    <w:rPr>
      <w:vertAlign w:val="superscript"/>
    </w:rPr>
  </w:style>
  <w:style w:type="character" w:customStyle="1" w:styleId="Smbolodenotafinal">
    <w:name w:val="Símbolo de nota final"/>
    <w:rPr>
      <w:vertAlign w:val="superscript"/>
    </w:rPr>
  </w:style>
  <w:style w:type="character" w:styleId="Nmerodepgina">
    <w:name w:val="page number"/>
    <w:basedOn w:val="Fuentedeprrafopredeter"/>
  </w:style>
  <w:style w:type="character" w:styleId="Hipervnculo">
    <w:name w:val="Hyperlink"/>
    <w:rPr>
      <w:color w:val="0000FF"/>
      <w:u w:val="single"/>
    </w:rPr>
  </w:style>
  <w:style w:type="character" w:styleId="nfasis">
    <w:name w:val="Emphasis"/>
    <w:qFormat/>
    <w:rPr>
      <w:i/>
      <w:iCs/>
    </w:rPr>
  </w:style>
  <w:style w:type="character" w:customStyle="1" w:styleId="resaltado1">
    <w:name w:val="resaltado1"/>
    <w:basedOn w:val="Fuentedeprrafopredeter"/>
  </w:style>
  <w:style w:type="character" w:styleId="Hipervnculovisitado">
    <w:name w:val="FollowedHyperlink"/>
    <w:rPr>
      <w:color w:val="800080"/>
      <w:u w:val="single"/>
    </w:rPr>
  </w:style>
  <w:style w:type="character" w:customStyle="1" w:styleId="volume">
    <w:name w:val="volume"/>
    <w:basedOn w:val="Fuentedeprrafopredeter"/>
  </w:style>
  <w:style w:type="character" w:customStyle="1" w:styleId="pages">
    <w:name w:val="pages"/>
    <w:basedOn w:val="Fuentedeprrafopredeter"/>
  </w:style>
  <w:style w:type="character" w:customStyle="1" w:styleId="Carcterdenumeracin">
    <w:name w:val="Carácter de numeración"/>
  </w:style>
  <w:style w:type="character" w:customStyle="1" w:styleId="Vietas">
    <w:name w:val="Viñetas"/>
    <w:rPr>
      <w:rFonts w:ascii="OpenSymbol" w:eastAsia="OpenSymbol" w:hAnsi="OpenSymbol" w:cs="OpenSymbol"/>
    </w:rPr>
  </w:style>
  <w:style w:type="paragraph" w:styleId="Encabezado">
    <w:name w:val="header"/>
    <w:basedOn w:val="Normal"/>
    <w:next w:val="Textoindependiente"/>
    <w:link w:val="EncabezadoCar"/>
    <w:uiPriority w:val="99"/>
    <w:pPr>
      <w:suppressLineNumbers/>
      <w:tabs>
        <w:tab w:val="center" w:pos="4819"/>
        <w:tab w:val="right" w:pos="9638"/>
      </w:tabs>
    </w:pPr>
  </w:style>
  <w:style w:type="paragraph" w:styleId="Textoindependiente">
    <w:name w:val="Body Text"/>
    <w:basedOn w:val="Normal"/>
    <w:rPr>
      <w:rFonts w:ascii="Arial" w:hAnsi="Arial" w:cs="Arial"/>
      <w:sz w:val="20"/>
    </w:rPr>
  </w:style>
  <w:style w:type="paragraph" w:styleId="Lista">
    <w:name w:val="List"/>
    <w:basedOn w:val="Textoindependiente"/>
    <w:rPr>
      <w:rFonts w:cs="Tahoma"/>
    </w:rPr>
  </w:style>
  <w:style w:type="paragraph" w:customStyle="1" w:styleId="Etiqueta">
    <w:name w:val="Etiqueta"/>
    <w:basedOn w:val="Normal"/>
    <w:pPr>
      <w:suppressLineNumbers/>
      <w:spacing w:before="120" w:after="120"/>
    </w:pPr>
    <w:rPr>
      <w:rFonts w:cs="Tahoma"/>
      <w:i/>
      <w:iCs/>
    </w:rPr>
  </w:style>
  <w:style w:type="paragraph" w:customStyle="1" w:styleId="ndice">
    <w:name w:val="Índice"/>
    <w:basedOn w:val="Normal"/>
    <w:pPr>
      <w:suppressLineNumbers/>
    </w:pPr>
    <w:rPr>
      <w:rFonts w:cs="Tahoma"/>
    </w:rPr>
  </w:style>
  <w:style w:type="paragraph" w:styleId="Textoindependiente3">
    <w:name w:val="Body Text 3"/>
    <w:basedOn w:val="Normal"/>
    <w:pPr>
      <w:spacing w:after="120"/>
    </w:pPr>
    <w:rPr>
      <w:sz w:val="16"/>
      <w:szCs w:val="16"/>
    </w:rPr>
  </w:style>
  <w:style w:type="paragraph" w:styleId="Textonotapie">
    <w:name w:val="footnote text"/>
    <w:basedOn w:val="Normal"/>
    <w:semiHidden/>
    <w:rPr>
      <w:sz w:val="20"/>
      <w:szCs w:val="20"/>
    </w:rPr>
  </w:style>
  <w:style w:type="paragraph" w:styleId="Textoindependiente2">
    <w:name w:val="Body Text 2"/>
    <w:basedOn w:val="Normal"/>
    <w:pPr>
      <w:jc w:val="both"/>
    </w:pPr>
    <w:rPr>
      <w:rFonts w:ascii="Arial" w:hAnsi="Arial" w:cs="Arial"/>
      <w:b/>
      <w:sz w:val="16"/>
      <w:szCs w:val="22"/>
    </w:rPr>
  </w:style>
  <w:style w:type="paragraph" w:styleId="Textonotaalfinal">
    <w:name w:val="endnote text"/>
    <w:basedOn w:val="Normal"/>
    <w:semiHidden/>
    <w:rPr>
      <w:rFonts w:ascii="Arial" w:hAnsi="Arial" w:cs="Arial"/>
      <w:kern w:val="1"/>
      <w:sz w:val="20"/>
      <w:szCs w:val="20"/>
    </w:rPr>
  </w:style>
  <w:style w:type="paragraph" w:styleId="Sangradetextonormal">
    <w:name w:val="Body Text Indent"/>
    <w:basedOn w:val="Normal"/>
    <w:pPr>
      <w:spacing w:after="120"/>
      <w:ind w:left="283"/>
    </w:pPr>
  </w:style>
  <w:style w:type="paragraph" w:styleId="Piedepgina">
    <w:name w:val="footer"/>
    <w:basedOn w:val="Normal"/>
    <w:pPr>
      <w:tabs>
        <w:tab w:val="center" w:pos="4252"/>
        <w:tab w:val="right" w:pos="8504"/>
      </w:tabs>
    </w:pPr>
  </w:style>
  <w:style w:type="paragraph" w:customStyle="1" w:styleId="Contenidodelatabla">
    <w:name w:val="Contenido de la tabla"/>
    <w:basedOn w:val="Normal"/>
    <w:pPr>
      <w:suppressLineNumbers/>
    </w:pPr>
  </w:style>
  <w:style w:type="paragraph" w:customStyle="1" w:styleId="Encabezadodelatabla">
    <w:name w:val="Encabezado de la tabla"/>
    <w:basedOn w:val="Contenidodelatabla"/>
    <w:pPr>
      <w:jc w:val="center"/>
    </w:pPr>
    <w:rPr>
      <w:b/>
      <w:bCs/>
    </w:rPr>
  </w:style>
  <w:style w:type="paragraph" w:customStyle="1" w:styleId="Contenidodelmarco">
    <w:name w:val="Contenido del marco"/>
    <w:basedOn w:val="Textoindependiente"/>
  </w:style>
  <w:style w:type="paragraph" w:customStyle="1" w:styleId="Textopreformateado">
    <w:name w:val="Texto preformateado"/>
    <w:basedOn w:val="Normal"/>
    <w:rPr>
      <w:rFonts w:ascii="Courier New" w:eastAsia="NSimSun" w:hAnsi="Courier New" w:cs="Courier New"/>
      <w:sz w:val="20"/>
      <w:szCs w:val="20"/>
    </w:rPr>
  </w:style>
  <w:style w:type="character" w:styleId="Refdecomentario">
    <w:name w:val="annotation reference"/>
    <w:semiHidden/>
    <w:rsid w:val="00A86FAB"/>
    <w:rPr>
      <w:sz w:val="16"/>
      <w:szCs w:val="16"/>
    </w:rPr>
  </w:style>
  <w:style w:type="paragraph" w:styleId="Textocomentario">
    <w:name w:val="annotation text"/>
    <w:basedOn w:val="Normal"/>
    <w:semiHidden/>
    <w:rsid w:val="00A86FAB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semiHidden/>
    <w:rsid w:val="00A86FAB"/>
    <w:rPr>
      <w:b/>
      <w:bCs/>
    </w:rPr>
  </w:style>
  <w:style w:type="paragraph" w:styleId="Textodeglobo">
    <w:name w:val="Balloon Text"/>
    <w:basedOn w:val="Normal"/>
    <w:semiHidden/>
    <w:rsid w:val="00A86FAB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1D600E"/>
    <w:pPr>
      <w:suppressAutoHyphens w:val="0"/>
      <w:spacing w:before="100" w:beforeAutospacing="1" w:after="100" w:afterAutospacing="1"/>
    </w:pPr>
    <w:rPr>
      <w:lang w:eastAsia="es-ES_tradnl"/>
    </w:rPr>
  </w:style>
  <w:style w:type="character" w:customStyle="1" w:styleId="EncabezadoCar">
    <w:name w:val="Encabezado Car"/>
    <w:link w:val="Encabezado"/>
    <w:uiPriority w:val="99"/>
    <w:rsid w:val="001D600E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C0B2A7-0215-4D76-9A39-AE5ABF92F2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277</Words>
  <Characters>1525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PROYECTO PARA LA BECA RUIZ JARABO</vt:lpstr>
    </vt:vector>
  </TitlesOfParts>
  <Company>HUVR</Company>
  <LinksUpToDate>false</LinksUpToDate>
  <CharactersWithSpaces>1799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PROYECTO PARA LA BECA RUIZ JARABO</dc:title>
  <dc:subject/>
  <dc:creator>ESPEJOME66K</dc:creator>
  <cp:keywords/>
  <cp:lastModifiedBy>Saez De La Fuente.Javier</cp:lastModifiedBy>
  <cp:revision>6</cp:revision>
  <cp:lastPrinted>2010-10-07T09:47:00Z</cp:lastPrinted>
  <dcterms:created xsi:type="dcterms:W3CDTF">2021-03-29T08:11:00Z</dcterms:created>
  <dcterms:modified xsi:type="dcterms:W3CDTF">2021-03-30T13:06:00Z</dcterms:modified>
</cp:coreProperties>
</file>