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5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000000"/>
          <w:insideV w:val="single" w:sz="4" w:space="0" w:color="000000"/>
        </w:tblBorders>
        <w:shd w:val="clear" w:color="auto" w:fill="FFFFFF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784"/>
      </w:tblGrid>
      <w:tr w:rsidR="009C11B0" w:rsidRPr="00FB6FD9" w14:paraId="3ADFD21D" w14:textId="77777777" w:rsidTr="00080425">
        <w:trPr>
          <w:trHeight w:val="20"/>
        </w:trPr>
        <w:tc>
          <w:tcPr>
            <w:tcW w:w="500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2A0D8B1" w14:textId="77777777" w:rsidR="00FB6FD9" w:rsidRPr="00FB6FD9" w:rsidRDefault="009C11B0" w:rsidP="001140EA">
            <w:pPr>
              <w:pStyle w:val="Textoindependiente"/>
              <w:snapToGrid w:val="0"/>
              <w:ind w:left="142"/>
              <w:jc w:val="center"/>
              <w:rPr>
                <w:b/>
                <w:bCs/>
                <w:szCs w:val="20"/>
              </w:rPr>
            </w:pPr>
            <w:r w:rsidRPr="00FB6FD9">
              <w:rPr>
                <w:b/>
                <w:bCs/>
                <w:szCs w:val="20"/>
              </w:rPr>
              <w:t>PROYECTO DE INVESTIGACIÓN.</w:t>
            </w:r>
          </w:p>
          <w:p w14:paraId="1FA5E8C7" w14:textId="77777777" w:rsidR="009C11B0" w:rsidRPr="00FB6FD9" w:rsidRDefault="009C11B0" w:rsidP="001140EA">
            <w:pPr>
              <w:pStyle w:val="Textoindependiente"/>
              <w:snapToGrid w:val="0"/>
              <w:ind w:left="142"/>
              <w:jc w:val="center"/>
              <w:rPr>
                <w:b/>
                <w:bCs/>
                <w:szCs w:val="20"/>
              </w:rPr>
            </w:pPr>
            <w:r w:rsidRPr="00FB6FD9">
              <w:rPr>
                <w:b/>
                <w:bCs/>
                <w:szCs w:val="20"/>
              </w:rPr>
              <w:t>CONVOCATORIA DE AYUDAS A GRUPOS SEFH</w:t>
            </w:r>
          </w:p>
        </w:tc>
      </w:tr>
      <w:tr w:rsidR="009C11B0" w:rsidRPr="00FB6FD9" w14:paraId="25668B36" w14:textId="77777777" w:rsidTr="00080425">
        <w:trPr>
          <w:trHeight w:val="20"/>
        </w:trPr>
        <w:tc>
          <w:tcPr>
            <w:tcW w:w="5000" w:type="pct"/>
            <w:tcBorders>
              <w:top w:val="single" w:sz="4" w:space="0" w:color="auto"/>
              <w:bottom w:val="single" w:sz="4" w:space="0" w:color="000000"/>
            </w:tcBorders>
            <w:shd w:val="clear" w:color="auto" w:fill="BFBFBF"/>
            <w:vAlign w:val="center"/>
          </w:tcPr>
          <w:p w14:paraId="378C88BD" w14:textId="77777777" w:rsidR="00FB6FD9" w:rsidRPr="00FB6FD9" w:rsidRDefault="009C11B0" w:rsidP="008646C8">
            <w:pPr>
              <w:pStyle w:val="Textoindependiente"/>
              <w:ind w:left="142"/>
              <w:rPr>
                <w:b/>
                <w:bCs/>
                <w:szCs w:val="20"/>
              </w:rPr>
            </w:pPr>
            <w:r w:rsidRPr="00FB6FD9">
              <w:rPr>
                <w:b/>
                <w:bCs/>
                <w:szCs w:val="20"/>
              </w:rPr>
              <w:t>TITULO:</w:t>
            </w:r>
          </w:p>
        </w:tc>
      </w:tr>
      <w:tr w:rsidR="008646C8" w:rsidRPr="00FB6FD9" w14:paraId="50665AEE" w14:textId="77777777" w:rsidTr="00080425">
        <w:trPr>
          <w:trHeight w:val="20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69F75435" w14:textId="77777777" w:rsidR="008646C8" w:rsidRPr="00FB6FD9" w:rsidRDefault="008646C8" w:rsidP="00F70D9C">
            <w:pPr>
              <w:pStyle w:val="Textoindependiente"/>
              <w:numPr>
                <w:ilvl w:val="0"/>
                <w:numId w:val="17"/>
              </w:numPr>
              <w:rPr>
                <w:b/>
                <w:bCs/>
                <w:szCs w:val="20"/>
              </w:rPr>
            </w:pPr>
          </w:p>
        </w:tc>
      </w:tr>
      <w:tr w:rsidR="008646C8" w:rsidRPr="00FB6FD9" w14:paraId="08EAB972" w14:textId="77777777" w:rsidTr="00080425">
        <w:trPr>
          <w:trHeight w:val="20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01BB48F6" w14:textId="77777777" w:rsidR="008646C8" w:rsidRPr="00FB6FD9" w:rsidRDefault="008646C8" w:rsidP="008646C8">
            <w:pPr>
              <w:pStyle w:val="Textoindependiente"/>
              <w:ind w:left="142"/>
              <w:rPr>
                <w:b/>
                <w:bCs/>
                <w:szCs w:val="20"/>
              </w:rPr>
            </w:pPr>
            <w:r w:rsidRPr="008646C8">
              <w:rPr>
                <w:b/>
                <w:bCs/>
                <w:szCs w:val="20"/>
              </w:rPr>
              <w:t>GRUPO DE TRABAJO COORDINADOR:</w:t>
            </w:r>
          </w:p>
        </w:tc>
      </w:tr>
      <w:tr w:rsidR="008646C8" w:rsidRPr="00FB6FD9" w14:paraId="33F28C96" w14:textId="77777777" w:rsidTr="00080425">
        <w:trPr>
          <w:trHeight w:val="20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2FD9071C" w14:textId="77777777" w:rsidR="008646C8" w:rsidRPr="00FB6FD9" w:rsidRDefault="008646C8" w:rsidP="001140EA">
            <w:pPr>
              <w:pStyle w:val="Textoindependiente"/>
              <w:numPr>
                <w:ilvl w:val="0"/>
                <w:numId w:val="17"/>
              </w:numPr>
              <w:rPr>
                <w:b/>
                <w:bCs/>
                <w:szCs w:val="20"/>
              </w:rPr>
            </w:pPr>
          </w:p>
        </w:tc>
      </w:tr>
      <w:tr w:rsidR="008646C8" w:rsidRPr="00FB6FD9" w14:paraId="0503652E" w14:textId="77777777" w:rsidTr="00080425">
        <w:trPr>
          <w:trHeight w:val="20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7B0835C3" w14:textId="77777777" w:rsidR="008646C8" w:rsidRPr="00FB6FD9" w:rsidRDefault="008646C8" w:rsidP="008646C8">
            <w:pPr>
              <w:pStyle w:val="Textoindependiente"/>
              <w:rPr>
                <w:b/>
                <w:bCs/>
                <w:szCs w:val="20"/>
              </w:rPr>
            </w:pPr>
            <w:r w:rsidRPr="008646C8">
              <w:rPr>
                <w:b/>
                <w:bCs/>
                <w:szCs w:val="20"/>
              </w:rPr>
              <w:t>GRUPOS DE TRABAJO PARTICIPANTES (solo en caso de participar varios Grupos):</w:t>
            </w:r>
          </w:p>
        </w:tc>
      </w:tr>
      <w:tr w:rsidR="008646C8" w:rsidRPr="00FB6FD9" w14:paraId="24489BC5" w14:textId="77777777" w:rsidTr="00080425">
        <w:trPr>
          <w:trHeight w:val="20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6E4D3DCC" w14:textId="77777777" w:rsidR="008646C8" w:rsidRPr="00E37F2E" w:rsidRDefault="008646C8" w:rsidP="001140EA">
            <w:pPr>
              <w:widowControl w:val="0"/>
              <w:numPr>
                <w:ilvl w:val="0"/>
                <w:numId w:val="17"/>
              </w:numPr>
              <w:autoSpaceDE w:val="0"/>
              <w:spacing w:before="42"/>
              <w:ind w:right="5"/>
              <w:jc w:val="both"/>
              <w:rPr>
                <w:b/>
                <w:bCs/>
                <w:szCs w:val="20"/>
              </w:rPr>
            </w:pPr>
          </w:p>
        </w:tc>
      </w:tr>
      <w:tr w:rsidR="00A86FAB" w:rsidRPr="00FB6FD9" w14:paraId="7C234A75" w14:textId="77777777" w:rsidTr="00080425">
        <w:trPr>
          <w:trHeight w:val="20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108C9455" w14:textId="77777777" w:rsidR="00A86FAB" w:rsidRPr="00E37F2E" w:rsidRDefault="00440032" w:rsidP="008646C8">
            <w:pPr>
              <w:pStyle w:val="Textoindependiente"/>
              <w:snapToGrid w:val="0"/>
              <w:ind w:left="142"/>
              <w:rPr>
                <w:b/>
                <w:bCs/>
                <w:szCs w:val="20"/>
              </w:rPr>
            </w:pPr>
            <w:r w:rsidRPr="00E37F2E">
              <w:rPr>
                <w:b/>
                <w:bCs/>
                <w:szCs w:val="20"/>
              </w:rPr>
              <w:t xml:space="preserve">INVESTIGADOR </w:t>
            </w:r>
            <w:r w:rsidR="007A5592" w:rsidRPr="00E37F2E">
              <w:rPr>
                <w:b/>
                <w:bCs/>
                <w:szCs w:val="20"/>
              </w:rPr>
              <w:t>PRINCIPAL-</w:t>
            </w:r>
            <w:r w:rsidR="00DF72AE" w:rsidRPr="00E37F2E">
              <w:rPr>
                <w:b/>
                <w:bCs/>
                <w:szCs w:val="20"/>
              </w:rPr>
              <w:t>COORDINADOR</w:t>
            </w:r>
            <w:r w:rsidRPr="00E37F2E">
              <w:rPr>
                <w:b/>
                <w:bCs/>
                <w:szCs w:val="20"/>
              </w:rPr>
              <w:t xml:space="preserve"> </w:t>
            </w:r>
            <w:r w:rsidR="009C11B0" w:rsidRPr="00E37F2E">
              <w:rPr>
                <w:b/>
                <w:bCs/>
                <w:szCs w:val="20"/>
              </w:rPr>
              <w:t>(indicar el grupo de trabajo al que pertenece</w:t>
            </w:r>
            <w:r w:rsidR="00DF72AE" w:rsidRPr="00E37F2E">
              <w:rPr>
                <w:b/>
                <w:bCs/>
                <w:szCs w:val="20"/>
              </w:rPr>
              <w:t xml:space="preserve"> y al centro</w:t>
            </w:r>
            <w:r w:rsidR="009C11B0" w:rsidRPr="00E37F2E">
              <w:rPr>
                <w:b/>
                <w:bCs/>
                <w:szCs w:val="20"/>
              </w:rPr>
              <w:t>)</w:t>
            </w:r>
          </w:p>
        </w:tc>
      </w:tr>
      <w:tr w:rsidR="00A86FAB" w:rsidRPr="00FB6FD9" w14:paraId="3528DD25" w14:textId="77777777" w:rsidTr="00080425">
        <w:trPr>
          <w:trHeight w:val="20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14:paraId="70EC5294" w14:textId="77777777" w:rsidR="00A86FAB" w:rsidRPr="00E37F2E" w:rsidRDefault="00A86FAB" w:rsidP="001140EA">
            <w:pPr>
              <w:widowControl w:val="0"/>
              <w:numPr>
                <w:ilvl w:val="0"/>
                <w:numId w:val="17"/>
              </w:numPr>
              <w:autoSpaceDE w:val="0"/>
              <w:spacing w:before="42"/>
              <w:ind w:right="5"/>
              <w:jc w:val="both"/>
              <w:rPr>
                <w:b/>
                <w:bCs/>
                <w:szCs w:val="20"/>
              </w:rPr>
            </w:pPr>
          </w:p>
        </w:tc>
      </w:tr>
      <w:tr w:rsidR="00A86FAB" w:rsidRPr="00FB6FD9" w14:paraId="75A4219A" w14:textId="77777777" w:rsidTr="00080425">
        <w:trPr>
          <w:trHeight w:val="20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7BB8A523" w14:textId="77777777" w:rsidR="00A86FAB" w:rsidRPr="00E37F2E" w:rsidRDefault="00440032" w:rsidP="007A5592">
            <w:pPr>
              <w:tabs>
                <w:tab w:val="left" w:pos="4680"/>
              </w:tabs>
              <w:snapToGrid w:val="0"/>
              <w:ind w:left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37F2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INVESTIGADORES </w:t>
            </w:r>
            <w:r w:rsidR="007A5592" w:rsidRPr="00E37F2E">
              <w:rPr>
                <w:rFonts w:ascii="Arial" w:hAnsi="Arial" w:cs="Arial"/>
                <w:b/>
                <w:bCs/>
                <w:sz w:val="20"/>
                <w:szCs w:val="20"/>
              </w:rPr>
              <w:t>COLABORADORES</w:t>
            </w:r>
            <w:r w:rsidRPr="00E37F2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9C11B0" w:rsidRPr="00E37F2E">
              <w:rPr>
                <w:rFonts w:ascii="Arial" w:hAnsi="Arial" w:cs="Arial"/>
                <w:b/>
                <w:bCs/>
                <w:sz w:val="20"/>
                <w:szCs w:val="20"/>
              </w:rPr>
              <w:t>(indicar grupo de trabajo al que pertenece</w:t>
            </w:r>
            <w:r w:rsidR="00DF72AE" w:rsidRPr="00E37F2E">
              <w:rPr>
                <w:rFonts w:ascii="Arial" w:hAnsi="Arial" w:cs="Arial"/>
                <w:b/>
                <w:bCs/>
                <w:sz w:val="20"/>
                <w:szCs w:val="20"/>
              </w:rPr>
              <w:t>, y centro</w:t>
            </w:r>
            <w:r w:rsidR="009C11B0" w:rsidRPr="00E37F2E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  <w:r w:rsidR="007A5592" w:rsidRPr="00E37F2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A86FAB" w:rsidRPr="00FB6FD9" w14:paraId="154D0A74" w14:textId="77777777" w:rsidTr="00080425">
        <w:trPr>
          <w:trHeight w:val="20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14:paraId="34AA14BF" w14:textId="77777777" w:rsidR="00A86FAB" w:rsidRDefault="00A86FAB" w:rsidP="007A5592">
            <w:pPr>
              <w:widowControl w:val="0"/>
              <w:autoSpaceDE w:val="0"/>
              <w:spacing w:before="42"/>
              <w:ind w:left="502" w:right="5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7BEAAA57" w14:textId="645D3ADF" w:rsidR="004463D3" w:rsidRDefault="004463D3" w:rsidP="007A5592">
            <w:pPr>
              <w:widowControl w:val="0"/>
              <w:autoSpaceDE w:val="0"/>
              <w:spacing w:before="42"/>
              <w:ind w:left="502" w:right="5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67A856B3" w14:textId="0C6228CD" w:rsidR="00BA4944" w:rsidRDefault="00BA4944" w:rsidP="007A5592">
            <w:pPr>
              <w:widowControl w:val="0"/>
              <w:autoSpaceDE w:val="0"/>
              <w:spacing w:before="42"/>
              <w:ind w:left="502" w:right="5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2CC4057C" w14:textId="1E4FF359" w:rsidR="00BA4944" w:rsidRDefault="00BA4944" w:rsidP="007A5592">
            <w:pPr>
              <w:widowControl w:val="0"/>
              <w:autoSpaceDE w:val="0"/>
              <w:spacing w:before="42"/>
              <w:ind w:left="502" w:right="5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7C374E42" w14:textId="77777777" w:rsidR="00BA4944" w:rsidRDefault="00BA4944" w:rsidP="007A5592">
            <w:pPr>
              <w:widowControl w:val="0"/>
              <w:autoSpaceDE w:val="0"/>
              <w:spacing w:before="42"/>
              <w:ind w:left="502" w:right="5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7495CC54" w14:textId="77777777" w:rsidR="004463D3" w:rsidRDefault="004463D3" w:rsidP="007A5592">
            <w:pPr>
              <w:widowControl w:val="0"/>
              <w:autoSpaceDE w:val="0"/>
              <w:spacing w:before="42"/>
              <w:ind w:left="502" w:right="5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31CCB51E" w14:textId="77777777" w:rsidR="004463D3" w:rsidRPr="00E37F2E" w:rsidRDefault="004463D3" w:rsidP="007A5592">
            <w:pPr>
              <w:widowControl w:val="0"/>
              <w:autoSpaceDE w:val="0"/>
              <w:spacing w:before="42"/>
              <w:ind w:left="502" w:right="5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A298C" w:rsidRPr="00FB6FD9" w14:paraId="05537FB4" w14:textId="77777777" w:rsidTr="00080425">
        <w:tblPrEx>
          <w:tblCellMar>
            <w:left w:w="70" w:type="dxa"/>
            <w:right w:w="70" w:type="dxa"/>
          </w:tblCellMar>
        </w:tblPrEx>
        <w:trPr>
          <w:trHeight w:val="20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294949BB" w14:textId="77777777" w:rsidR="00DF72AE" w:rsidRDefault="00DF72AE" w:rsidP="008646C8">
            <w:pPr>
              <w:widowControl w:val="0"/>
              <w:autoSpaceDE w:val="0"/>
              <w:spacing w:before="42"/>
              <w:ind w:left="142" w:right="6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  <w:r w:rsidRPr="00DF72AE"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  <w:t>PLAN DE TRABAJO (tareas, hitos y cronología del estudio)</w:t>
            </w:r>
          </w:p>
          <w:p w14:paraId="7B9E5C9A" w14:textId="77777777" w:rsidR="00963996" w:rsidRPr="00FB6FD9" w:rsidRDefault="00DF72AE" w:rsidP="008646C8">
            <w:pPr>
              <w:widowControl w:val="0"/>
              <w:autoSpaceDE w:val="0"/>
              <w:spacing w:before="42"/>
              <w:ind w:left="142" w:right="6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bCs/>
                <w:sz w:val="20"/>
                <w:szCs w:val="20"/>
                <w:lang w:eastAsia="es-ES"/>
              </w:rPr>
              <w:t xml:space="preserve">Indicar </w:t>
            </w:r>
            <w:r w:rsidR="00963996" w:rsidRPr="00FB6FD9">
              <w:rPr>
                <w:rFonts w:ascii="Arial" w:hAnsi="Arial" w:cs="Arial"/>
                <w:b/>
                <w:bCs/>
                <w:sz w:val="20"/>
                <w:szCs w:val="20"/>
                <w:lang w:eastAsia="es-ES"/>
              </w:rPr>
              <w:t>distribución de las tareas de todo el equipo investigador.</w:t>
            </w:r>
          </w:p>
        </w:tc>
      </w:tr>
      <w:tr w:rsidR="00A97694" w:rsidRPr="00FB6FD9" w14:paraId="6EB69D3C" w14:textId="77777777" w:rsidTr="00080425">
        <w:tblPrEx>
          <w:tblCellMar>
            <w:left w:w="70" w:type="dxa"/>
            <w:right w:w="70" w:type="dxa"/>
          </w:tblCellMar>
        </w:tblPrEx>
        <w:trPr>
          <w:trHeight w:val="1911"/>
        </w:trPr>
        <w:tc>
          <w:tcPr>
            <w:tcW w:w="5000" w:type="pct"/>
            <w:tcBorders>
              <w:top w:val="single" w:sz="4" w:space="0" w:color="000000"/>
              <w:bottom w:val="single" w:sz="4" w:space="0" w:color="auto"/>
            </w:tcBorders>
            <w:shd w:val="clear" w:color="auto" w:fill="FFFFFF"/>
          </w:tcPr>
          <w:p w14:paraId="6F56C453" w14:textId="77777777" w:rsidR="00A97694" w:rsidRPr="00C55C6E" w:rsidRDefault="00A97694" w:rsidP="00963996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eastAsia="PMingLiU" w:hAnsi="Arial" w:cs="Arial"/>
                <w:bCs/>
                <w:color w:val="000000"/>
                <w:sz w:val="20"/>
                <w:szCs w:val="20"/>
              </w:rPr>
            </w:pPr>
          </w:p>
        </w:tc>
      </w:tr>
      <w:tr w:rsidR="007A298C" w:rsidRPr="00FB6FD9" w14:paraId="31D7A610" w14:textId="77777777" w:rsidTr="00080425">
        <w:tblPrEx>
          <w:tblCellMar>
            <w:left w:w="70" w:type="dxa"/>
            <w:right w:w="70" w:type="dxa"/>
          </w:tblCellMar>
        </w:tblPrEx>
        <w:trPr>
          <w:trHeight w:val="20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15567BCA" w14:textId="77777777" w:rsidR="007A298C" w:rsidRPr="00FB6FD9" w:rsidRDefault="00440032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EXPERIENCIA DEL GRUPO INVESTIGADOR SOBRE EL TEMA </w:t>
            </w:r>
            <w:r w:rsidR="00963996" w:rsidRPr="00AB48D6">
              <w:rPr>
                <w:rFonts w:ascii="Arial" w:hAnsi="Arial" w:cs="Arial"/>
                <w:color w:val="000000"/>
                <w:sz w:val="20"/>
                <w:szCs w:val="20"/>
              </w:rPr>
              <w:t>(máximo una página)</w:t>
            </w:r>
          </w:p>
        </w:tc>
      </w:tr>
      <w:tr w:rsidR="007A298C" w:rsidRPr="00FB6FD9" w14:paraId="619ED73B" w14:textId="77777777" w:rsidTr="00080425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2141"/>
        </w:trPr>
        <w:tc>
          <w:tcPr>
            <w:tcW w:w="5000" w:type="pct"/>
            <w:tcBorders>
              <w:top w:val="single" w:sz="4" w:space="0" w:color="000000"/>
              <w:bottom w:val="single" w:sz="4" w:space="0" w:color="auto"/>
            </w:tcBorders>
          </w:tcPr>
          <w:p w14:paraId="390A77B3" w14:textId="77777777" w:rsidR="007A298C" w:rsidRPr="00FB6FD9" w:rsidRDefault="007A298C" w:rsidP="00FB6FD9">
            <w:pPr>
              <w:ind w:left="142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A298C" w:rsidRPr="00FB6FD9" w14:paraId="0B39A5ED" w14:textId="77777777" w:rsidTr="00080425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20"/>
        </w:trPr>
        <w:tc>
          <w:tcPr>
            <w:tcW w:w="5000" w:type="pct"/>
            <w:shd w:val="clear" w:color="auto" w:fill="BFBFBF"/>
            <w:vAlign w:val="center"/>
          </w:tcPr>
          <w:p w14:paraId="0059AC75" w14:textId="77777777" w:rsidR="007A138E" w:rsidRPr="00FB6FD9" w:rsidRDefault="00440032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PLAN DE DIFUSIÓN:</w:t>
            </w:r>
          </w:p>
        </w:tc>
      </w:tr>
      <w:tr w:rsidR="007A138E" w:rsidRPr="00FB6FD9" w14:paraId="71F44981" w14:textId="77777777" w:rsidTr="00080425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2955"/>
        </w:trPr>
        <w:tc>
          <w:tcPr>
            <w:tcW w:w="5000" w:type="pct"/>
            <w:tcBorders>
              <w:bottom w:val="single" w:sz="4" w:space="0" w:color="auto"/>
            </w:tcBorders>
            <w:shd w:val="clear" w:color="auto" w:fill="auto"/>
          </w:tcPr>
          <w:p w14:paraId="3D9F2906" w14:textId="77777777" w:rsidR="00E37F2E" w:rsidRDefault="007A138E" w:rsidP="009D7DF4">
            <w:pPr>
              <w:numPr>
                <w:ilvl w:val="0"/>
                <w:numId w:val="9"/>
              </w:numPr>
              <w:tabs>
                <w:tab w:val="clear" w:pos="720"/>
              </w:tabs>
              <w:ind w:left="142" w:firstLine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37F2E">
              <w:rPr>
                <w:rFonts w:ascii="Arial" w:hAnsi="Arial" w:cs="Arial"/>
                <w:sz w:val="20"/>
                <w:szCs w:val="20"/>
              </w:rPr>
              <w:t>Relevancia del proyecto en cuanto a su impacto clínico, asistencia</w:t>
            </w:r>
            <w:r w:rsidR="00B651EA" w:rsidRPr="00E37F2E">
              <w:rPr>
                <w:rFonts w:ascii="Arial" w:hAnsi="Arial" w:cs="Arial"/>
                <w:sz w:val="20"/>
                <w:szCs w:val="20"/>
              </w:rPr>
              <w:t>l</w:t>
            </w:r>
            <w:r w:rsidRPr="00E37F2E">
              <w:rPr>
                <w:rFonts w:ascii="Arial" w:hAnsi="Arial" w:cs="Arial"/>
                <w:sz w:val="20"/>
                <w:szCs w:val="20"/>
              </w:rPr>
              <w:t xml:space="preserve"> y/o desarrollo tecnológico</w:t>
            </w:r>
          </w:p>
          <w:p w14:paraId="1DF5AEAD" w14:textId="77777777" w:rsidR="007A138E" w:rsidRPr="00E37F2E" w:rsidRDefault="007A138E" w:rsidP="009D7DF4">
            <w:pPr>
              <w:numPr>
                <w:ilvl w:val="0"/>
                <w:numId w:val="9"/>
              </w:numPr>
              <w:tabs>
                <w:tab w:val="clear" w:pos="720"/>
              </w:tabs>
              <w:ind w:left="142" w:firstLine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37F2E">
              <w:rPr>
                <w:rFonts w:ascii="Arial" w:hAnsi="Arial" w:cs="Arial"/>
                <w:sz w:val="20"/>
                <w:szCs w:val="20"/>
              </w:rPr>
              <w:t xml:space="preserve">Relevancia del proyecto en cuanto a su impacto </w:t>
            </w:r>
            <w:proofErr w:type="spellStart"/>
            <w:r w:rsidRPr="00E37F2E">
              <w:rPr>
                <w:rFonts w:ascii="Arial" w:hAnsi="Arial" w:cs="Arial"/>
                <w:sz w:val="20"/>
                <w:szCs w:val="20"/>
              </w:rPr>
              <w:t>bibliométrico</w:t>
            </w:r>
            <w:proofErr w:type="spellEnd"/>
            <w:r w:rsidR="00B651EA" w:rsidRPr="00E37F2E">
              <w:rPr>
                <w:rFonts w:ascii="Arial" w:hAnsi="Arial" w:cs="Arial"/>
                <w:sz w:val="20"/>
                <w:szCs w:val="20"/>
              </w:rPr>
              <w:t xml:space="preserve"> y plan previsto de publicaciones del proyecto.</w:t>
            </w:r>
          </w:p>
          <w:p w14:paraId="753AF5CA" w14:textId="77777777" w:rsidR="007A138E" w:rsidRPr="00FB6FD9" w:rsidRDefault="007A138E" w:rsidP="00963996">
            <w:pPr>
              <w:ind w:left="142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A138E" w:rsidRPr="00FB6FD9" w14:paraId="0B669834" w14:textId="77777777" w:rsidTr="00080425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20"/>
        </w:trPr>
        <w:tc>
          <w:tcPr>
            <w:tcW w:w="5000" w:type="pct"/>
            <w:shd w:val="clear" w:color="auto" w:fill="BFBFBF"/>
            <w:vAlign w:val="center"/>
          </w:tcPr>
          <w:p w14:paraId="43B4D545" w14:textId="77777777" w:rsidR="007A138E" w:rsidRPr="00FB6FD9" w:rsidRDefault="00440032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lastRenderedPageBreak/>
              <w:t>MEDIOS DISPONIBLES PARA LA REALIZACIÓN DEL PROYECTO</w:t>
            </w: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r w:rsidR="00E448EB">
              <w:rPr>
                <w:rFonts w:ascii="Arial" w:hAnsi="Arial" w:cs="Arial"/>
                <w:b/>
                <w:color w:val="000000"/>
                <w:sz w:val="20"/>
                <w:szCs w:val="20"/>
              </w:rPr>
              <w:t>(</w:t>
            </w:r>
            <w:r w:rsidR="00E448EB" w:rsidRPr="00AB48D6">
              <w:rPr>
                <w:rFonts w:ascii="Arial" w:hAnsi="Arial" w:cs="Arial"/>
                <w:color w:val="000000"/>
                <w:sz w:val="20"/>
                <w:szCs w:val="20"/>
              </w:rPr>
              <w:t>desglosado por actividades o grupo de actividades necesarias para alcanzar los objetivos)</w:t>
            </w:r>
          </w:p>
        </w:tc>
      </w:tr>
      <w:tr w:rsidR="007A138E" w:rsidRPr="00FB6FD9" w14:paraId="164822D9" w14:textId="77777777" w:rsidTr="00080425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2886"/>
        </w:trPr>
        <w:tc>
          <w:tcPr>
            <w:tcW w:w="5000" w:type="pct"/>
            <w:tcBorders>
              <w:bottom w:val="single" w:sz="4" w:space="0" w:color="auto"/>
            </w:tcBorders>
          </w:tcPr>
          <w:p w14:paraId="79E9B816" w14:textId="77777777" w:rsidR="007A138E" w:rsidRPr="00FB6FD9" w:rsidRDefault="007A138E" w:rsidP="00FB6FD9">
            <w:pPr>
              <w:ind w:left="142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80425" w:rsidRPr="00FB6FD9" w14:paraId="54085739" w14:textId="77777777" w:rsidTr="00080425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20"/>
        </w:trPr>
        <w:tc>
          <w:tcPr>
            <w:tcW w:w="5000" w:type="pct"/>
            <w:shd w:val="clear" w:color="auto" w:fill="BFBFBF"/>
            <w:vAlign w:val="center"/>
          </w:tcPr>
          <w:p w14:paraId="20D98677" w14:textId="3C3C4D7C" w:rsidR="00080425" w:rsidRPr="00FB6FD9" w:rsidRDefault="00080425" w:rsidP="00F40B77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bookmarkStart w:id="0" w:name="_GoBack" w:colFirst="0" w:colLast="0"/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NÚMERO DE CENTROS PARTICIPANTES, INVESTIGADORES POR CENTRO Y DISTRIBUCIÓN DEL TAMAÑO MUESTRAL A INCLUIR. </w:t>
            </w:r>
          </w:p>
        </w:tc>
      </w:tr>
      <w:bookmarkEnd w:id="0"/>
      <w:tr w:rsidR="00080425" w:rsidRPr="00FB6FD9" w14:paraId="514DD6A5" w14:textId="77777777" w:rsidTr="00080425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3302"/>
        </w:trPr>
        <w:tc>
          <w:tcPr>
            <w:tcW w:w="5000" w:type="pct"/>
            <w:tcBorders>
              <w:bottom w:val="single" w:sz="4" w:space="0" w:color="auto"/>
            </w:tcBorders>
          </w:tcPr>
          <w:p w14:paraId="59CE1022" w14:textId="71C9E145" w:rsidR="00080425" w:rsidRPr="00FB6FD9" w:rsidRDefault="00080425" w:rsidP="00080425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A138E" w:rsidRPr="00FB6FD9" w14:paraId="01FBC6D2" w14:textId="77777777" w:rsidTr="00080425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20"/>
        </w:trPr>
        <w:tc>
          <w:tcPr>
            <w:tcW w:w="5000" w:type="pct"/>
            <w:shd w:val="clear" w:color="auto" w:fill="BFBFBF"/>
            <w:vAlign w:val="center"/>
          </w:tcPr>
          <w:p w14:paraId="518F4FF8" w14:textId="77777777" w:rsidR="007A138E" w:rsidRPr="00FB6FD9" w:rsidRDefault="00440032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JUSTIFICACIÓN DETALLADA DE LA AYUDA SOLICITADA</w:t>
            </w: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r w:rsidR="00E448EB" w:rsidRPr="00AB48D6">
              <w:rPr>
                <w:rFonts w:ascii="Arial" w:hAnsi="Arial" w:cs="Arial"/>
                <w:color w:val="000000"/>
                <w:sz w:val="20"/>
                <w:szCs w:val="20"/>
              </w:rPr>
              <w:t>(definiendo las fases o actividades que se van a financiar con los fondos solicitados, así como un cronograma de pagos)</w:t>
            </w:r>
          </w:p>
        </w:tc>
      </w:tr>
      <w:tr w:rsidR="007A138E" w:rsidRPr="00FB6FD9" w14:paraId="3D320842" w14:textId="77777777" w:rsidTr="00080425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2496"/>
        </w:trPr>
        <w:tc>
          <w:tcPr>
            <w:tcW w:w="5000" w:type="pct"/>
          </w:tcPr>
          <w:p w14:paraId="33072515" w14:textId="77777777" w:rsidR="007A138E" w:rsidRPr="00FB6FD9" w:rsidRDefault="007A138E" w:rsidP="00963996">
            <w:pPr>
              <w:ind w:left="142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3426525A" w14:textId="77777777" w:rsidR="00FB6FD9" w:rsidRPr="00FB6FD9" w:rsidRDefault="00FB6FD9" w:rsidP="008646C8">
            <w:pPr>
              <w:ind w:left="77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F79D2" w:rsidRPr="00FB6FD9" w14:paraId="0B6769FF" w14:textId="77777777" w:rsidTr="00080425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2829"/>
        </w:trPr>
        <w:tc>
          <w:tcPr>
            <w:tcW w:w="5000" w:type="pct"/>
            <w:tcBorders>
              <w:bottom w:val="single" w:sz="4" w:space="0" w:color="auto"/>
            </w:tcBorders>
          </w:tcPr>
          <w:p w14:paraId="4373A358" w14:textId="77777777" w:rsidR="003C3A69" w:rsidRDefault="005F79D2" w:rsidP="003C3A69">
            <w:pPr>
              <w:spacing w:before="240"/>
              <w:ind w:left="142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¿Requiere soporte por parte </w:t>
            </w:r>
            <w:r w:rsidR="00491E87">
              <w:rPr>
                <w:rFonts w:ascii="Arial" w:hAnsi="Arial" w:cs="Arial"/>
                <w:b/>
                <w:sz w:val="20"/>
                <w:szCs w:val="20"/>
              </w:rPr>
              <w:t>de la CRO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SEFH? SI/NO</w:t>
            </w:r>
          </w:p>
          <w:p w14:paraId="464E38DE" w14:textId="77777777" w:rsidR="005F79D2" w:rsidRDefault="005F79D2" w:rsidP="003C3A69">
            <w:pPr>
              <w:numPr>
                <w:ilvl w:val="0"/>
                <w:numId w:val="19"/>
              </w:numPr>
              <w:spacing w:before="240"/>
              <w:ind w:hanging="357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Especificar tiempo requerido, funciones a desarrollar y cronograma de dicho soporte.</w:t>
            </w:r>
          </w:p>
          <w:p w14:paraId="41E86494" w14:textId="77777777" w:rsidR="005F79D2" w:rsidRPr="00FB6FD9" w:rsidRDefault="005F79D2" w:rsidP="00491E8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D115395" w14:textId="2F8A563E" w:rsidR="005F79D2" w:rsidRDefault="005F79D2"/>
    <w:tbl>
      <w:tblPr>
        <w:tblW w:w="5000" w:type="pct"/>
        <w:tblInd w:w="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159"/>
        <w:gridCol w:w="2516"/>
      </w:tblGrid>
      <w:tr w:rsidR="002F050C" w:rsidRPr="00FB6FD9" w14:paraId="4712FC16" w14:textId="77777777" w:rsidTr="005F79D2">
        <w:trPr>
          <w:trHeight w:val="240"/>
        </w:trPr>
        <w:tc>
          <w:tcPr>
            <w:tcW w:w="5000" w:type="pct"/>
            <w:gridSpan w:val="2"/>
            <w:shd w:val="clear" w:color="auto" w:fill="BFBFBF"/>
            <w:vAlign w:val="center"/>
          </w:tcPr>
          <w:p w14:paraId="0CC04490" w14:textId="77777777" w:rsidR="002F050C" w:rsidRPr="00FB6FD9" w:rsidRDefault="002F050C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PRESUPUESTO SOLICITADO</w:t>
            </w:r>
            <w:r w:rsidR="00491E87">
              <w:rPr>
                <w:rFonts w:ascii="Arial" w:hAnsi="Arial" w:cs="Arial"/>
                <w:b/>
                <w:color w:val="000000"/>
                <w:sz w:val="20"/>
                <w:szCs w:val="20"/>
              </w:rPr>
              <w:t>*</w:t>
            </w:r>
          </w:p>
        </w:tc>
      </w:tr>
      <w:tr w:rsidR="002F050C" w:rsidRPr="00FB6FD9" w14:paraId="2E70080A" w14:textId="77777777" w:rsidTr="005F79D2">
        <w:trPr>
          <w:trHeight w:val="317"/>
        </w:trPr>
        <w:tc>
          <w:tcPr>
            <w:tcW w:w="5000" w:type="pct"/>
            <w:gridSpan w:val="2"/>
            <w:vAlign w:val="center"/>
          </w:tcPr>
          <w:p w14:paraId="3E5DC58A" w14:textId="77777777" w:rsidR="002F050C" w:rsidRPr="00FB6FD9" w:rsidRDefault="002F050C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1. Gastos de personal:</w:t>
            </w:r>
            <w:r w:rsidR="00963996"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                                                                   </w:t>
            </w:r>
            <w:r w:rsidR="00116F26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                </w:t>
            </w:r>
            <w:r w:rsidR="00963996"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Euros</w:t>
            </w:r>
          </w:p>
        </w:tc>
      </w:tr>
      <w:tr w:rsidR="002F050C" w:rsidRPr="00FB6FD9" w14:paraId="29BC72A4" w14:textId="77777777" w:rsidTr="005F79D2">
        <w:trPr>
          <w:trHeight w:val="1007"/>
        </w:trPr>
        <w:tc>
          <w:tcPr>
            <w:tcW w:w="3550" w:type="pct"/>
            <w:vAlign w:val="center"/>
          </w:tcPr>
          <w:p w14:paraId="1AF1375C" w14:textId="77777777" w:rsidR="002F050C" w:rsidRPr="00FB6FD9" w:rsidRDefault="002F050C" w:rsidP="008646C8">
            <w:pPr>
              <w:widowControl w:val="0"/>
              <w:numPr>
                <w:ilvl w:val="0"/>
                <w:numId w:val="16"/>
              </w:numPr>
              <w:tabs>
                <w:tab w:val="left" w:pos="440"/>
              </w:tabs>
              <w:autoSpaceDE w:val="0"/>
              <w:ind w:right="-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50" w:type="pct"/>
            <w:vAlign w:val="center"/>
          </w:tcPr>
          <w:p w14:paraId="32E58217" w14:textId="77777777" w:rsidR="002F050C" w:rsidRPr="00FB6FD9" w:rsidRDefault="002F050C" w:rsidP="00963996">
            <w:pPr>
              <w:ind w:left="142"/>
              <w:rPr>
                <w:rFonts w:ascii="Arial" w:hAnsi="Arial" w:cs="Arial"/>
                <w:sz w:val="20"/>
                <w:szCs w:val="20"/>
              </w:rPr>
            </w:pPr>
            <w:r w:rsidRPr="00FB6FD9">
              <w:rPr>
                <w:rFonts w:ascii="Arial" w:hAnsi="Arial" w:cs="Arial"/>
                <w:bCs/>
                <w:sz w:val="20"/>
                <w:szCs w:val="20"/>
              </w:rPr>
              <w:t>€</w:t>
            </w:r>
          </w:p>
        </w:tc>
      </w:tr>
      <w:tr w:rsidR="00FB6FD9" w:rsidRPr="00FB6FD9" w14:paraId="061B25A9" w14:textId="77777777" w:rsidTr="005F79D2">
        <w:trPr>
          <w:trHeight w:val="403"/>
        </w:trPr>
        <w:tc>
          <w:tcPr>
            <w:tcW w:w="3550" w:type="pct"/>
            <w:vAlign w:val="center"/>
          </w:tcPr>
          <w:p w14:paraId="3D86BF97" w14:textId="77777777" w:rsidR="00FB6FD9" w:rsidRPr="00FB6FD9" w:rsidRDefault="00FB6FD9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Subtotal gasto de personal:</w:t>
            </w:r>
          </w:p>
        </w:tc>
        <w:tc>
          <w:tcPr>
            <w:tcW w:w="1450" w:type="pct"/>
            <w:vAlign w:val="center"/>
          </w:tcPr>
          <w:p w14:paraId="7570DEAA" w14:textId="77777777" w:rsidR="00FB6FD9" w:rsidRPr="00FB6FD9" w:rsidRDefault="00FB6FD9" w:rsidP="008646C8">
            <w:pPr>
              <w:widowControl w:val="0"/>
              <w:autoSpaceDE w:val="0"/>
              <w:spacing w:before="42"/>
              <w:ind w:left="142" w:right="5" w:firstLine="319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</w:tr>
      <w:tr w:rsidR="002F050C" w:rsidRPr="00FB6FD9" w14:paraId="0B2D9296" w14:textId="77777777" w:rsidTr="005F79D2">
        <w:trPr>
          <w:trHeight w:val="403"/>
        </w:trPr>
        <w:tc>
          <w:tcPr>
            <w:tcW w:w="5000" w:type="pct"/>
            <w:gridSpan w:val="2"/>
            <w:vAlign w:val="center"/>
          </w:tcPr>
          <w:p w14:paraId="5A806849" w14:textId="77777777" w:rsidR="002F050C" w:rsidRPr="00FB6FD9" w:rsidRDefault="002F050C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2. Gastos de ejecución:</w:t>
            </w:r>
            <w:r w:rsidR="00963996"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                                                                 </w:t>
            </w:r>
            <w:r w:rsidR="00116F26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                </w:t>
            </w:r>
            <w:r w:rsidR="00963996"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 Euros</w:t>
            </w:r>
          </w:p>
        </w:tc>
      </w:tr>
      <w:tr w:rsidR="002F050C" w:rsidRPr="00FB6FD9" w14:paraId="200699B9" w14:textId="77777777" w:rsidTr="005F79D2">
        <w:trPr>
          <w:trHeight w:val="567"/>
        </w:trPr>
        <w:tc>
          <w:tcPr>
            <w:tcW w:w="3550" w:type="pct"/>
            <w:vAlign w:val="center"/>
          </w:tcPr>
          <w:p w14:paraId="6E5D44B4" w14:textId="77777777" w:rsidR="002F050C" w:rsidRPr="00FB6FD9" w:rsidRDefault="002F050C" w:rsidP="00935108">
            <w:pPr>
              <w:widowControl w:val="0"/>
              <w:numPr>
                <w:ilvl w:val="0"/>
                <w:numId w:val="16"/>
              </w:numPr>
              <w:tabs>
                <w:tab w:val="left" w:pos="440"/>
              </w:tabs>
              <w:autoSpaceDE w:val="0"/>
              <w:ind w:right="-20"/>
              <w:rPr>
                <w:color w:val="000000"/>
                <w:sz w:val="20"/>
                <w:szCs w:val="20"/>
              </w:rPr>
            </w:pPr>
          </w:p>
        </w:tc>
        <w:tc>
          <w:tcPr>
            <w:tcW w:w="1450" w:type="pct"/>
            <w:vAlign w:val="center"/>
          </w:tcPr>
          <w:p w14:paraId="0B21A0C9" w14:textId="77777777" w:rsidR="002F050C" w:rsidRPr="00FB6FD9" w:rsidRDefault="002F050C" w:rsidP="00963996">
            <w:pPr>
              <w:widowControl w:val="0"/>
              <w:autoSpaceDE w:val="0"/>
              <w:snapToGrid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  <w:p w14:paraId="2421E802" w14:textId="77777777" w:rsidR="002F050C" w:rsidRPr="00FB6FD9" w:rsidRDefault="002F050C" w:rsidP="00963996">
            <w:pPr>
              <w:widowControl w:val="0"/>
              <w:autoSpaceDE w:val="0"/>
              <w:snapToGrid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  <w:p w14:paraId="43CE55EA" w14:textId="77777777" w:rsidR="002F050C" w:rsidRPr="00FB6FD9" w:rsidRDefault="002F050C" w:rsidP="00963996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DC2CCE5" w14:textId="77777777" w:rsidR="002F050C" w:rsidRPr="00FB6FD9" w:rsidRDefault="002F050C" w:rsidP="00963996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color w:val="000000"/>
                <w:sz w:val="20"/>
                <w:szCs w:val="20"/>
              </w:rPr>
              <w:t>€</w:t>
            </w:r>
          </w:p>
          <w:p w14:paraId="153B53B2" w14:textId="77777777" w:rsidR="002F050C" w:rsidRPr="00FB6FD9" w:rsidRDefault="002F050C" w:rsidP="00963996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</w:tr>
      <w:tr w:rsidR="004E72EE" w:rsidRPr="00680580" w14:paraId="547BB197" w14:textId="77777777" w:rsidTr="005F79D2">
        <w:trPr>
          <w:trHeight w:val="505"/>
        </w:trPr>
        <w:tc>
          <w:tcPr>
            <w:tcW w:w="3550" w:type="pct"/>
            <w:vAlign w:val="center"/>
          </w:tcPr>
          <w:p w14:paraId="384421AE" w14:textId="77777777" w:rsidR="004E72EE" w:rsidRPr="00680580" w:rsidRDefault="004E72EE" w:rsidP="002B72D8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680580">
              <w:rPr>
                <w:rFonts w:ascii="Arial" w:hAnsi="Arial" w:cs="Arial"/>
                <w:b/>
                <w:color w:val="000000"/>
                <w:sz w:val="20"/>
                <w:szCs w:val="20"/>
              </w:rPr>
              <w:t>Subtotal gastos de ejecución:</w:t>
            </w:r>
          </w:p>
        </w:tc>
        <w:tc>
          <w:tcPr>
            <w:tcW w:w="1450" w:type="pct"/>
            <w:vAlign w:val="center"/>
          </w:tcPr>
          <w:p w14:paraId="28CCD107" w14:textId="77777777" w:rsidR="004E72EE" w:rsidRPr="00680580" w:rsidRDefault="004E72EE" w:rsidP="002B72D8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241D14">
              <w:rPr>
                <w:rFonts w:ascii="Arial" w:hAnsi="Arial" w:cs="Arial"/>
                <w:b/>
                <w:color w:val="000000"/>
                <w:sz w:val="20"/>
                <w:szCs w:val="20"/>
              </w:rPr>
              <w:t>€</w:t>
            </w:r>
          </w:p>
        </w:tc>
      </w:tr>
      <w:tr w:rsidR="002F050C" w:rsidRPr="00FB6FD9" w14:paraId="3C11A111" w14:textId="77777777" w:rsidTr="005F79D2">
        <w:trPr>
          <w:trHeight w:val="505"/>
        </w:trPr>
        <w:tc>
          <w:tcPr>
            <w:tcW w:w="3550" w:type="pct"/>
            <w:vAlign w:val="center"/>
          </w:tcPr>
          <w:p w14:paraId="2858C29A" w14:textId="77777777" w:rsidR="002F050C" w:rsidRPr="00FB6FD9" w:rsidRDefault="002F050C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1450" w:type="pct"/>
            <w:vAlign w:val="center"/>
          </w:tcPr>
          <w:p w14:paraId="702E5221" w14:textId="77777777" w:rsidR="002F050C" w:rsidRPr="00FB6FD9" w:rsidRDefault="002F050C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€</w:t>
            </w:r>
          </w:p>
        </w:tc>
      </w:tr>
    </w:tbl>
    <w:p w14:paraId="0B5CE45E" w14:textId="77777777" w:rsidR="00FB6FD9" w:rsidRPr="00FB6FD9" w:rsidRDefault="00FB6FD9" w:rsidP="00963996">
      <w:pPr>
        <w:ind w:left="142"/>
        <w:rPr>
          <w:rFonts w:ascii="Arial" w:hAnsi="Arial" w:cs="Arial"/>
          <w:sz w:val="20"/>
          <w:szCs w:val="20"/>
        </w:rPr>
      </w:pPr>
    </w:p>
    <w:p w14:paraId="05B19FCD" w14:textId="77777777" w:rsidR="001140EA" w:rsidRDefault="00491E87" w:rsidP="00491E87">
      <w:pPr>
        <w:rPr>
          <w:rFonts w:ascii="Arial" w:hAnsi="Arial" w:cs="Arial"/>
          <w:b/>
          <w:sz w:val="20"/>
          <w:szCs w:val="20"/>
        </w:rPr>
        <w:sectPr w:rsidR="001140EA" w:rsidSect="00FB6FD9">
          <w:headerReference w:type="default" r:id="rId8"/>
          <w:footerReference w:type="even" r:id="rId9"/>
          <w:footerReference w:type="default" r:id="rId10"/>
          <w:footnotePr>
            <w:pos w:val="beneathText"/>
          </w:footnotePr>
          <w:pgSz w:w="11906" w:h="16838"/>
          <w:pgMar w:top="1667" w:right="1706" w:bottom="1693" w:left="1515" w:header="568" w:footer="1417" w:gutter="0"/>
          <w:cols w:space="720"/>
          <w:docGrid w:linePitch="360"/>
        </w:sectPr>
      </w:pPr>
      <w:r>
        <w:rPr>
          <w:rFonts w:ascii="Arial" w:hAnsi="Arial" w:cs="Arial"/>
          <w:b/>
          <w:sz w:val="20"/>
          <w:szCs w:val="20"/>
        </w:rPr>
        <w:t xml:space="preserve">*Las partidas financiables aparecen reflejadas en la convocatoria de las ayudas. </w:t>
      </w:r>
    </w:p>
    <w:p w14:paraId="0A4C310D" w14:textId="7BD8EB8F" w:rsidR="00BB5BD5" w:rsidRDefault="00171A34" w:rsidP="00171A34">
      <w:pPr>
        <w:ind w:left="14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Anexo: </w:t>
      </w:r>
      <w:r w:rsidRPr="00171A34">
        <w:rPr>
          <w:rFonts w:ascii="Arial" w:hAnsi="Arial" w:cs="Arial"/>
          <w:b/>
          <w:sz w:val="20"/>
          <w:szCs w:val="20"/>
        </w:rPr>
        <w:t>PROTOCOLO DE INVESTIGACIÓN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171A34">
        <w:rPr>
          <w:rFonts w:ascii="Arial" w:hAnsi="Arial" w:cs="Arial"/>
          <w:b/>
          <w:sz w:val="20"/>
          <w:szCs w:val="20"/>
        </w:rPr>
        <w:t>DE ESTUDIO OBSERVACIONAL</w:t>
      </w:r>
    </w:p>
    <w:p w14:paraId="46C85AB9" w14:textId="4FC690F5" w:rsidR="00171A34" w:rsidRDefault="00171A34" w:rsidP="00171A34">
      <w:pPr>
        <w:ind w:left="142"/>
        <w:rPr>
          <w:rFonts w:ascii="Arial" w:hAnsi="Arial" w:cs="Arial"/>
          <w:b/>
          <w:sz w:val="20"/>
          <w:szCs w:val="20"/>
        </w:rPr>
      </w:pPr>
    </w:p>
    <w:p w14:paraId="0FB3E45E" w14:textId="18E1EC31" w:rsidR="00171A34" w:rsidRPr="00FB6FD9" w:rsidRDefault="00171A34" w:rsidP="00171A34">
      <w:pPr>
        <w:ind w:left="14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Es indispensable utilizar como plantilla de protocolo el modelo de la FEFH adjunto en la convocatoria. </w:t>
      </w:r>
    </w:p>
    <w:p w14:paraId="28026E54" w14:textId="77777777" w:rsidR="00BB5BD5" w:rsidRPr="00FB6FD9" w:rsidRDefault="00BB5BD5" w:rsidP="00963996">
      <w:pPr>
        <w:ind w:left="142"/>
        <w:rPr>
          <w:rFonts w:ascii="Arial" w:hAnsi="Arial" w:cs="Arial"/>
          <w:sz w:val="20"/>
          <w:szCs w:val="20"/>
        </w:rPr>
      </w:pPr>
    </w:p>
    <w:sectPr w:rsidR="00BB5BD5" w:rsidRPr="00FB6FD9" w:rsidSect="00FB6FD9">
      <w:footnotePr>
        <w:pos w:val="beneathText"/>
      </w:footnotePr>
      <w:pgSz w:w="11906" w:h="16838"/>
      <w:pgMar w:top="1667" w:right="1706" w:bottom="1693" w:left="1515" w:header="568" w:footer="141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4147AFF" w14:textId="77777777" w:rsidR="00E162D0" w:rsidRDefault="00E162D0">
      <w:r>
        <w:separator/>
      </w:r>
    </w:p>
  </w:endnote>
  <w:endnote w:type="continuationSeparator" w:id="0">
    <w:p w14:paraId="72276514" w14:textId="77777777" w:rsidR="00E162D0" w:rsidRDefault="00E162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E77393" w14:textId="77777777" w:rsidR="002933B0" w:rsidRDefault="002933B0" w:rsidP="00FB6FD9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1449B6C8" w14:textId="77777777" w:rsidR="002933B0" w:rsidRDefault="002933B0" w:rsidP="00FB6FD9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7DAA57" w14:textId="27C97C7F" w:rsidR="002933B0" w:rsidRDefault="002933B0" w:rsidP="00FB6FD9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080425">
      <w:rPr>
        <w:rStyle w:val="Nmerodepgina"/>
        <w:noProof/>
      </w:rPr>
      <w:t>2</w:t>
    </w:r>
    <w:r>
      <w:rPr>
        <w:rStyle w:val="Nmerodepgina"/>
      </w:rPr>
      <w:fldChar w:fldCharType="end"/>
    </w:r>
  </w:p>
  <w:p w14:paraId="59FCBC39" w14:textId="77777777" w:rsidR="002933B0" w:rsidRDefault="002933B0" w:rsidP="00FB6FD9">
    <w:pPr>
      <w:pStyle w:val="Piedepgin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4F659C" w14:textId="77777777" w:rsidR="00E162D0" w:rsidRDefault="00E162D0">
      <w:r>
        <w:separator/>
      </w:r>
    </w:p>
  </w:footnote>
  <w:footnote w:type="continuationSeparator" w:id="0">
    <w:p w14:paraId="08E1F66C" w14:textId="77777777" w:rsidR="00E162D0" w:rsidRDefault="00E162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81E8CB" w14:textId="041EBB78" w:rsidR="002933B0" w:rsidRDefault="008F017F" w:rsidP="00935108">
    <w:pPr>
      <w:jc w:val="right"/>
      <w:rPr>
        <w:b/>
      </w:rPr>
    </w:pPr>
    <w:r>
      <w:rPr>
        <w:b/>
        <w:noProof/>
        <w:lang w:eastAsia="es-ES"/>
      </w:rPr>
      <mc:AlternateContent>
        <mc:Choice Requires="wpg">
          <w:drawing>
            <wp:anchor distT="0" distB="0" distL="114300" distR="114300" simplePos="0" relativeHeight="251659776" behindDoc="0" locked="0" layoutInCell="1" allowOverlap="1" wp14:anchorId="4A515D4C" wp14:editId="199E19DC">
              <wp:simplePos x="0" y="0"/>
              <wp:positionH relativeFrom="column">
                <wp:posOffset>-409575</wp:posOffset>
              </wp:positionH>
              <wp:positionV relativeFrom="paragraph">
                <wp:posOffset>-356870</wp:posOffset>
              </wp:positionV>
              <wp:extent cx="3378835" cy="955040"/>
              <wp:effectExtent l="0" t="0" r="0" b="0"/>
              <wp:wrapNone/>
              <wp:docPr id="1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378835" cy="955040"/>
                        <a:chOff x="0" y="0"/>
                        <a:chExt cx="3378835" cy="955040"/>
                      </a:xfrm>
                    </wpg:grpSpPr>
                    <pic:pic xmlns:pic="http://schemas.openxmlformats.org/drawingml/2006/picture">
                      <pic:nvPicPr>
                        <pic:cNvPr id="3" name="Imagen 3" descr="SEFH_Pequen¦âoRGB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82775" cy="937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4" name="Imagen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819275" y="19050"/>
                          <a:ext cx="1559560" cy="935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7A850FF" id="Grupo 1" o:spid="_x0000_s1026" style="position:absolute;margin-left:-32.25pt;margin-top:-28.1pt;width:266.05pt;height:75.2pt;z-index:251659776" coordsize="33788,95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//9lQSwMECgAAAAAAAAAhAKISwOAnVBAAJ1QQABUA&#10;AABkcnMvbWVkaWEvaW1hZ2UyLmpwZWf/2P/tACxQaG90b3Nob3AgMy4wADhCSU0D7QAAAAAAEAEs&#10;AAAAAQABASwAAAABAAH/4Uem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CL9tUw8/rNTV/6wXXT6r2KK8rFjm+uy&#10;Zarls2a437Noxdqzbs/VsnTY0rF538+wfeTNr4Dpyq6E7sith/TGrYv5xq2L+cati/nGrYv5xq2L&#10;+cati/nGrYv5xq2L+cati/nGrYv5xq2L+cati/nGrYv5xq2L+cati/nGrYv5xq2L+f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TYH7cQ7HezHPz3rx0Vj7MRKi+a/TbXPsWrlyK6D9MeuhvXHroj2&#10;x66K98auivfGrov4xq6L+MWti/nFrYv5xa2L+sWti/rFrYv6xa2L+sWti/rFrYv6xa2L+sWti/rF&#10;rYv6xa2L+sWti/rFrYv6xa2L+sWti/rFrYv6xa2L+sWti/r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9RTb2vUtZ97lUffC0XKHhsGS/1Kx228ish/PHrIn3xq2K98ativfGrYv4xq2L+Mat&#10;i/jGrYv5xq2L+cati/nFrYv5xa2L+cWti/nFrYv5xa2L+cWti/nFrYv5xa2L+cWti/nFrYv5xa2L&#10;+cWti/nFrYv5xa2L+cWti/n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sdA/+tKAr/rDIW/6o8&#10;Jv+tRDf/t0xI/7xUXf6/XHP6wGKI8sFom+vCbKvkwW+5371yxdm5ddDTtXrbzbB/6MativnGrYr5&#10;xq2K+cativnGrYr5xq2K+cativnGrYr5xq2K+cativnGrYr5xq2K+cativnGrYr5xq2K+cativnG&#10;rYr5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0//////////////////////////////////////////be8v//////&#10;///////////////////////////////////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rl9///////////&#10;////////////////////////////+rSUsPb/////////////////////////////////////5pdv&#10;kuH/////////////////////////////////////+bOUr/X/////////////////////////////&#10;//////////nk9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sGmyv//&#10;////////////////////////////////////uHpQf9H/////////////////////////////////&#10;///ilk0DWLr////////////////////////////////////RjWlKccf/////////////////////&#10;///////////////x0byYsu3////////////////////////////////////////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jAta+sqq2tsbfAxdDZ4/v/////////////&#10;/////////++JYFlWVFdZXWNlbXV+kajD7Pn///////////////////+XNQ0JBQIAAAAAAB1MeaLM&#10;9/////////////////////+8XAMAAAAAAA0wV4Kt2P/////////////////////////cfycABhw0&#10;T2yNrtb////////////////////////////8n0M7UmuGocDj////////////////////////////&#10;////wn2FoLrW9v///////////////////////////////////s7U8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+/u7u/1/P//////////////&#10;///////////////////zr5uam56lrrq8xNTm///////////////////////////3l1RMT1RbZW6A&#10;l8Dn////////////////////////////rlQAGzZScIyry/b/////////////////////////////&#10;yms/Y3+dvN78////////////////////////////////55mDrMjn////////////////////////&#10;/////////////9vM8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IRPf8+4viPt50D9HN8Itfd6+6ljvta1D8i7aRze6F92yh&#10;9pur/kjZjTzzg/UxV/PXB/xDNEInsSff+137L+S/yZTItfac+97hvzD3j+JViOf20vvQ4r8zNv8A&#10;4pXNO/C79eFD83Nh/i0Rd2LShYxJh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CET3/PuL4j7edA/RzfCLX3evupY77WtQ/Iu2kc3uhfdsofabq/5I2Y0884P1MVf&#10;z1wf8QzRCJ7En3/td+y/kv8AJlMi19pz73uG/MPeP4lWI5/bS+9DivzM2/8Ailc078Lv14UPzc2H&#10;+LRF3YtKFjEmH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SEFH_Pequen¦âoRGB" style="position:absolute;width:18827;height:93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">
                <v:imagedata r:id="rId3" o:title="SEFH_Pequen¦âoRGB"/>
                <v:path arrowok="t"/>
              </v:shape>
              <v:shape id="Imagen 4" o:spid="_x0000_s1028" type="#_x0000_t75" style="position:absolute;left:18192;top:190;width:15596;height:93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">
                <v:imagedata r:id="rId4" o:title=""/>
                <v:path arrowok="t"/>
              </v:shape>
            </v:group>
          </w:pict>
        </mc:Fallback>
      </mc:AlternateContent>
    </w:r>
    <w:r w:rsidR="00935108">
      <w:rPr>
        <w:b/>
      </w:rPr>
      <w:t>Grupos de Trabajo SEFH</w:t>
    </w:r>
  </w:p>
  <w:p w14:paraId="2A0A93CE" w14:textId="77777777" w:rsidR="00294A74" w:rsidRPr="00935108" w:rsidRDefault="00294A74" w:rsidP="00935108">
    <w:pPr>
      <w:jc w:val="right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Ttulo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Ttulo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Ttulo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Ttulo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b/>
        <w:i w:val="0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b/>
        <w:i w:val="0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b/>
        <w:i w:val="0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b/>
        <w:i w:val="0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b/>
        <w:i w:val="0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b/>
        <w:i w:val="0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b/>
        <w:i w:val="0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b/>
        <w:i w:val="0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b/>
        <w:i w:val="0"/>
        <w:sz w:val="22"/>
        <w:szCs w:val="22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b/>
        <w:i w:val="0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b/>
        <w:i w:val="0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b/>
        <w:i w:val="0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b/>
        <w:i w:val="0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b/>
        <w:i w:val="0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b/>
        <w:i w:val="0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b/>
        <w:i w:val="0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b/>
        <w:i w:val="0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b/>
        <w:i w:val="0"/>
        <w:sz w:val="22"/>
        <w:szCs w:val="22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Times New Roman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Times New Roman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Times New Roman"/>
      </w:rPr>
    </w:lvl>
  </w:abstractNum>
  <w:abstractNum w:abstractNumId="8" w15:restartNumberingAfterBreak="0">
    <w:nsid w:val="010E1EB5"/>
    <w:multiLevelType w:val="hybridMultilevel"/>
    <w:tmpl w:val="6EAE7286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9" w15:restartNumberingAfterBreak="0">
    <w:nsid w:val="059967B7"/>
    <w:multiLevelType w:val="hybridMultilevel"/>
    <w:tmpl w:val="6EB818E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79B6BFF"/>
    <w:multiLevelType w:val="hybridMultilevel"/>
    <w:tmpl w:val="E4FE69EC"/>
    <w:lvl w:ilvl="0" w:tplc="0C0A0001">
      <w:start w:val="1"/>
      <w:numFmt w:val="bullet"/>
      <w:lvlText w:val=""/>
      <w:lvlJc w:val="left"/>
      <w:pPr>
        <w:ind w:left="49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21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3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5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7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9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1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3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59" w:hanging="360"/>
      </w:pPr>
      <w:rPr>
        <w:rFonts w:ascii="Wingdings" w:hAnsi="Wingdings" w:hint="default"/>
      </w:rPr>
    </w:lvl>
  </w:abstractNum>
  <w:abstractNum w:abstractNumId="11" w15:restartNumberingAfterBreak="0">
    <w:nsid w:val="145A669D"/>
    <w:multiLevelType w:val="hybridMultilevel"/>
    <w:tmpl w:val="DAC4280C"/>
    <w:lvl w:ilvl="0" w:tplc="FFFFFFFF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7CD3F7B"/>
    <w:multiLevelType w:val="hybridMultilevel"/>
    <w:tmpl w:val="0F0A3AEC"/>
    <w:lvl w:ilvl="0" w:tplc="0C0A000F">
      <w:start w:val="1"/>
      <w:numFmt w:val="decimal"/>
      <w:lvlText w:val="%1."/>
      <w:lvlJc w:val="left"/>
      <w:pPr>
        <w:ind w:left="862" w:hanging="360"/>
      </w:pPr>
    </w:lvl>
    <w:lvl w:ilvl="1" w:tplc="0C0A0019" w:tentative="1">
      <w:start w:val="1"/>
      <w:numFmt w:val="lowerLetter"/>
      <w:lvlText w:val="%2."/>
      <w:lvlJc w:val="left"/>
      <w:pPr>
        <w:ind w:left="1582" w:hanging="360"/>
      </w:pPr>
    </w:lvl>
    <w:lvl w:ilvl="2" w:tplc="0C0A001B" w:tentative="1">
      <w:start w:val="1"/>
      <w:numFmt w:val="lowerRoman"/>
      <w:lvlText w:val="%3."/>
      <w:lvlJc w:val="right"/>
      <w:pPr>
        <w:ind w:left="2302" w:hanging="180"/>
      </w:pPr>
    </w:lvl>
    <w:lvl w:ilvl="3" w:tplc="0C0A000F" w:tentative="1">
      <w:start w:val="1"/>
      <w:numFmt w:val="decimal"/>
      <w:lvlText w:val="%4."/>
      <w:lvlJc w:val="left"/>
      <w:pPr>
        <w:ind w:left="3022" w:hanging="360"/>
      </w:pPr>
    </w:lvl>
    <w:lvl w:ilvl="4" w:tplc="0C0A0019" w:tentative="1">
      <w:start w:val="1"/>
      <w:numFmt w:val="lowerLetter"/>
      <w:lvlText w:val="%5."/>
      <w:lvlJc w:val="left"/>
      <w:pPr>
        <w:ind w:left="3742" w:hanging="360"/>
      </w:pPr>
    </w:lvl>
    <w:lvl w:ilvl="5" w:tplc="0C0A001B" w:tentative="1">
      <w:start w:val="1"/>
      <w:numFmt w:val="lowerRoman"/>
      <w:lvlText w:val="%6."/>
      <w:lvlJc w:val="right"/>
      <w:pPr>
        <w:ind w:left="4462" w:hanging="180"/>
      </w:pPr>
    </w:lvl>
    <w:lvl w:ilvl="6" w:tplc="0C0A000F" w:tentative="1">
      <w:start w:val="1"/>
      <w:numFmt w:val="decimal"/>
      <w:lvlText w:val="%7."/>
      <w:lvlJc w:val="left"/>
      <w:pPr>
        <w:ind w:left="5182" w:hanging="360"/>
      </w:pPr>
    </w:lvl>
    <w:lvl w:ilvl="7" w:tplc="0C0A0019" w:tentative="1">
      <w:start w:val="1"/>
      <w:numFmt w:val="lowerLetter"/>
      <w:lvlText w:val="%8."/>
      <w:lvlJc w:val="left"/>
      <w:pPr>
        <w:ind w:left="5902" w:hanging="360"/>
      </w:pPr>
    </w:lvl>
    <w:lvl w:ilvl="8" w:tplc="0C0A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3" w15:restartNumberingAfterBreak="0">
    <w:nsid w:val="203541C5"/>
    <w:multiLevelType w:val="hybridMultilevel"/>
    <w:tmpl w:val="EDC07054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4" w15:restartNumberingAfterBreak="0">
    <w:nsid w:val="23942440"/>
    <w:multiLevelType w:val="hybridMultilevel"/>
    <w:tmpl w:val="B95A5AB4"/>
    <w:lvl w:ilvl="0" w:tplc="FFFFFFFF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9915CB9"/>
    <w:multiLevelType w:val="hybridMultilevel"/>
    <w:tmpl w:val="355C708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736F18"/>
    <w:multiLevelType w:val="hybridMultilevel"/>
    <w:tmpl w:val="73C482EC"/>
    <w:lvl w:ilvl="0" w:tplc="0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3F2B1F69"/>
    <w:multiLevelType w:val="hybridMultilevel"/>
    <w:tmpl w:val="5F001A30"/>
    <w:lvl w:ilvl="0" w:tplc="1318D83E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3DF0FFD"/>
    <w:multiLevelType w:val="hybridMultilevel"/>
    <w:tmpl w:val="2A92A548"/>
    <w:lvl w:ilvl="0" w:tplc="8764994C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44400DFE"/>
    <w:multiLevelType w:val="hybridMultilevel"/>
    <w:tmpl w:val="09E62AE0"/>
    <w:lvl w:ilvl="0" w:tplc="8766BF86">
      <w:start w:val="1"/>
      <w:numFmt w:val="lowerLetter"/>
      <w:lvlText w:val="%1)"/>
      <w:lvlJc w:val="left"/>
      <w:pPr>
        <w:ind w:left="502" w:hanging="360"/>
      </w:pPr>
      <w:rPr>
        <w:rFonts w:ascii="Times New Roman" w:eastAsia="Times New Roman" w:hAnsi="Times New Roman" w:cs="Times New Roman" w:hint="default"/>
        <w:b w:val="0"/>
        <w:color w:val="auto"/>
        <w:sz w:val="24"/>
      </w:rPr>
    </w:lvl>
    <w:lvl w:ilvl="1" w:tplc="0C0A0019" w:tentative="1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0" w15:restartNumberingAfterBreak="0">
    <w:nsid w:val="53593916"/>
    <w:multiLevelType w:val="hybridMultilevel"/>
    <w:tmpl w:val="A30EC374"/>
    <w:lvl w:ilvl="0" w:tplc="FFFFFFFF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1E6656"/>
    <w:multiLevelType w:val="hybridMultilevel"/>
    <w:tmpl w:val="A2007A90"/>
    <w:lvl w:ilvl="0" w:tplc="0C0A000F">
      <w:start w:val="1"/>
      <w:numFmt w:val="decimal"/>
      <w:lvlText w:val="%1."/>
      <w:lvlJc w:val="left"/>
      <w:pPr>
        <w:ind w:left="862" w:hanging="360"/>
      </w:pPr>
    </w:lvl>
    <w:lvl w:ilvl="1" w:tplc="0C0A0019" w:tentative="1">
      <w:start w:val="1"/>
      <w:numFmt w:val="lowerLetter"/>
      <w:lvlText w:val="%2."/>
      <w:lvlJc w:val="left"/>
      <w:pPr>
        <w:ind w:left="1582" w:hanging="360"/>
      </w:pPr>
    </w:lvl>
    <w:lvl w:ilvl="2" w:tplc="0C0A001B" w:tentative="1">
      <w:start w:val="1"/>
      <w:numFmt w:val="lowerRoman"/>
      <w:lvlText w:val="%3."/>
      <w:lvlJc w:val="right"/>
      <w:pPr>
        <w:ind w:left="2302" w:hanging="180"/>
      </w:pPr>
    </w:lvl>
    <w:lvl w:ilvl="3" w:tplc="0C0A000F" w:tentative="1">
      <w:start w:val="1"/>
      <w:numFmt w:val="decimal"/>
      <w:lvlText w:val="%4."/>
      <w:lvlJc w:val="left"/>
      <w:pPr>
        <w:ind w:left="3022" w:hanging="360"/>
      </w:pPr>
    </w:lvl>
    <w:lvl w:ilvl="4" w:tplc="0C0A0019" w:tentative="1">
      <w:start w:val="1"/>
      <w:numFmt w:val="lowerLetter"/>
      <w:lvlText w:val="%5."/>
      <w:lvlJc w:val="left"/>
      <w:pPr>
        <w:ind w:left="3742" w:hanging="360"/>
      </w:pPr>
    </w:lvl>
    <w:lvl w:ilvl="5" w:tplc="0C0A001B" w:tentative="1">
      <w:start w:val="1"/>
      <w:numFmt w:val="lowerRoman"/>
      <w:lvlText w:val="%6."/>
      <w:lvlJc w:val="right"/>
      <w:pPr>
        <w:ind w:left="4462" w:hanging="180"/>
      </w:pPr>
    </w:lvl>
    <w:lvl w:ilvl="6" w:tplc="0C0A000F" w:tentative="1">
      <w:start w:val="1"/>
      <w:numFmt w:val="decimal"/>
      <w:lvlText w:val="%7."/>
      <w:lvlJc w:val="left"/>
      <w:pPr>
        <w:ind w:left="5182" w:hanging="360"/>
      </w:pPr>
    </w:lvl>
    <w:lvl w:ilvl="7" w:tplc="0C0A0019" w:tentative="1">
      <w:start w:val="1"/>
      <w:numFmt w:val="lowerLetter"/>
      <w:lvlText w:val="%8."/>
      <w:lvlJc w:val="left"/>
      <w:pPr>
        <w:ind w:left="5902" w:hanging="360"/>
      </w:pPr>
    </w:lvl>
    <w:lvl w:ilvl="8" w:tplc="0C0A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2" w15:restartNumberingAfterBreak="0">
    <w:nsid w:val="5BFF1C09"/>
    <w:multiLevelType w:val="hybridMultilevel"/>
    <w:tmpl w:val="6ED2D66A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23" w15:restartNumberingAfterBreak="0">
    <w:nsid w:val="66396900"/>
    <w:multiLevelType w:val="hybridMultilevel"/>
    <w:tmpl w:val="0624FB88"/>
    <w:lvl w:ilvl="0" w:tplc="FFFFFFFF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9D249A"/>
    <w:multiLevelType w:val="hybridMultilevel"/>
    <w:tmpl w:val="7E9CC798"/>
    <w:lvl w:ilvl="0" w:tplc="0C0A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5" w15:restartNumberingAfterBreak="0">
    <w:nsid w:val="772A692D"/>
    <w:multiLevelType w:val="hybridMultilevel"/>
    <w:tmpl w:val="00507E60"/>
    <w:lvl w:ilvl="0" w:tplc="FFFFFFFF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E490B4F"/>
    <w:multiLevelType w:val="hybridMultilevel"/>
    <w:tmpl w:val="CA5E296E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26"/>
  </w:num>
  <w:num w:numId="10">
    <w:abstractNumId w:val="22"/>
  </w:num>
  <w:num w:numId="11">
    <w:abstractNumId w:val="13"/>
  </w:num>
  <w:num w:numId="12">
    <w:abstractNumId w:val="23"/>
  </w:num>
  <w:num w:numId="13">
    <w:abstractNumId w:val="11"/>
  </w:num>
  <w:num w:numId="14">
    <w:abstractNumId w:val="20"/>
  </w:num>
  <w:num w:numId="15">
    <w:abstractNumId w:val="25"/>
  </w:num>
  <w:num w:numId="16">
    <w:abstractNumId w:val="14"/>
  </w:num>
  <w:num w:numId="17">
    <w:abstractNumId w:val="8"/>
  </w:num>
  <w:num w:numId="18">
    <w:abstractNumId w:val="24"/>
  </w:num>
  <w:num w:numId="19">
    <w:abstractNumId w:val="10"/>
  </w:num>
  <w:num w:numId="20">
    <w:abstractNumId w:val="12"/>
  </w:num>
  <w:num w:numId="21">
    <w:abstractNumId w:val="21"/>
  </w:num>
  <w:num w:numId="22">
    <w:abstractNumId w:val="19"/>
  </w:num>
  <w:num w:numId="23">
    <w:abstractNumId w:val="18"/>
  </w:num>
  <w:num w:numId="24">
    <w:abstractNumId w:val="17"/>
  </w:num>
  <w:num w:numId="25">
    <w:abstractNumId w:val="15"/>
  </w:num>
  <w:num w:numId="26">
    <w:abstractNumId w:val="16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formatting="1" w:enforcement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1740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6FAB"/>
    <w:rsid w:val="00080425"/>
    <w:rsid w:val="00097C6D"/>
    <w:rsid w:val="001140EA"/>
    <w:rsid w:val="00116F26"/>
    <w:rsid w:val="0013079B"/>
    <w:rsid w:val="00130C23"/>
    <w:rsid w:val="00171A34"/>
    <w:rsid w:val="00171E53"/>
    <w:rsid w:val="001A4545"/>
    <w:rsid w:val="002933B0"/>
    <w:rsid w:val="00294A74"/>
    <w:rsid w:val="002B72D8"/>
    <w:rsid w:val="002C25BC"/>
    <w:rsid w:val="002F050C"/>
    <w:rsid w:val="00382573"/>
    <w:rsid w:val="0038525C"/>
    <w:rsid w:val="003C3A69"/>
    <w:rsid w:val="00440032"/>
    <w:rsid w:val="00440962"/>
    <w:rsid w:val="004463D3"/>
    <w:rsid w:val="00477532"/>
    <w:rsid w:val="00491E87"/>
    <w:rsid w:val="004E72EE"/>
    <w:rsid w:val="00503BF5"/>
    <w:rsid w:val="005F79D2"/>
    <w:rsid w:val="006036F6"/>
    <w:rsid w:val="00646255"/>
    <w:rsid w:val="006B70D1"/>
    <w:rsid w:val="007A138E"/>
    <w:rsid w:val="007A298C"/>
    <w:rsid w:val="007A5592"/>
    <w:rsid w:val="007B41E1"/>
    <w:rsid w:val="008646C8"/>
    <w:rsid w:val="008F017F"/>
    <w:rsid w:val="00935108"/>
    <w:rsid w:val="00963996"/>
    <w:rsid w:val="009C11B0"/>
    <w:rsid w:val="00A56243"/>
    <w:rsid w:val="00A86FAB"/>
    <w:rsid w:val="00A97694"/>
    <w:rsid w:val="00AB48D6"/>
    <w:rsid w:val="00B45A0B"/>
    <w:rsid w:val="00B651EA"/>
    <w:rsid w:val="00B74DF2"/>
    <w:rsid w:val="00B81A1A"/>
    <w:rsid w:val="00B96F0A"/>
    <w:rsid w:val="00BA4944"/>
    <w:rsid w:val="00BB5BD5"/>
    <w:rsid w:val="00BC3407"/>
    <w:rsid w:val="00C55C6E"/>
    <w:rsid w:val="00DF72AE"/>
    <w:rsid w:val="00E162D0"/>
    <w:rsid w:val="00E37F2E"/>
    <w:rsid w:val="00E448EB"/>
    <w:rsid w:val="00EC6A73"/>
    <w:rsid w:val="00F70D9C"/>
    <w:rsid w:val="00FB6FD9"/>
    <w:rsid w:val="00FD6D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09"/>
    <o:shapelayout v:ext="edit">
      <o:idmap v:ext="edit" data="1"/>
    </o:shapelayout>
  </w:shapeDefaults>
  <w:decimalSymbol w:val=","/>
  <w:listSeparator w:val=";"/>
  <w14:docId w14:val="7930423D"/>
  <w15:chartTrackingRefBased/>
  <w15:docId w15:val="{DA7AC087-E8F6-4B39-AD57-9541C1E9E0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uppressAutoHyphens/>
    </w:pPr>
    <w:rPr>
      <w:sz w:val="24"/>
      <w:szCs w:val="24"/>
      <w:lang w:eastAsia="ar-SA"/>
    </w:rPr>
  </w:style>
  <w:style w:type="paragraph" w:styleId="Ttulo1">
    <w:name w:val="heading 1"/>
    <w:basedOn w:val="Normal"/>
    <w:next w:val="Normal"/>
    <w:qFormat/>
    <w:pPr>
      <w:keepNext/>
      <w:numPr>
        <w:numId w:val="1"/>
      </w:numPr>
      <w:jc w:val="both"/>
      <w:outlineLvl w:val="0"/>
    </w:pPr>
    <w:rPr>
      <w:rFonts w:ascii="Arial" w:hAnsi="Arial" w:cs="Arial"/>
      <w:b/>
      <w:bCs/>
    </w:rPr>
  </w:style>
  <w:style w:type="paragraph" w:styleId="Ttulo2">
    <w:name w:val="heading 2"/>
    <w:basedOn w:val="Normal"/>
    <w:next w:val="Normal"/>
    <w:qFormat/>
    <w:pPr>
      <w:keepNext/>
      <w:numPr>
        <w:ilvl w:val="1"/>
        <w:numId w:val="1"/>
      </w:numPr>
      <w:ind w:left="708" w:firstLine="0"/>
      <w:jc w:val="right"/>
      <w:outlineLvl w:val="1"/>
    </w:pPr>
    <w:rPr>
      <w:rFonts w:ascii="Arial" w:hAnsi="Arial" w:cs="Arial"/>
      <w:u w:val="single"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tulo4">
    <w:name w:val="heading 4"/>
    <w:basedOn w:val="Normal"/>
    <w:next w:val="Normal"/>
    <w:qFormat/>
    <w:pPr>
      <w:keepNext/>
      <w:numPr>
        <w:ilvl w:val="3"/>
        <w:numId w:val="1"/>
      </w:numPr>
      <w:jc w:val="both"/>
      <w:outlineLvl w:val="3"/>
    </w:pPr>
    <w:rPr>
      <w:rFonts w:ascii="Arial" w:hAnsi="Arial" w:cs="Arial"/>
      <w:i/>
      <w:iCs/>
      <w:sz w:val="22"/>
    </w:rPr>
  </w:style>
  <w:style w:type="paragraph" w:styleId="Ttulo5">
    <w:name w:val="heading 5"/>
    <w:basedOn w:val="Normal"/>
    <w:next w:val="Normal"/>
    <w:qFormat/>
    <w:pPr>
      <w:keepNext/>
      <w:widowControl w:val="0"/>
      <w:numPr>
        <w:ilvl w:val="4"/>
        <w:numId w:val="1"/>
      </w:numPr>
      <w:autoSpaceDE w:val="0"/>
      <w:ind w:left="0" w:right="410" w:firstLine="0"/>
      <w:jc w:val="both"/>
      <w:outlineLvl w:val="4"/>
    </w:pPr>
    <w:rPr>
      <w:rFonts w:ascii="Arial" w:eastAsia="PMingLiU" w:hAnsi="Arial" w:cs="Arial"/>
      <w:b/>
      <w:bCs/>
      <w:color w:val="000000"/>
      <w:sz w:val="22"/>
      <w:szCs w:val="14"/>
      <w:lang w:val="en-US"/>
    </w:rPr>
  </w:style>
  <w:style w:type="paragraph" w:styleId="Ttulo6">
    <w:name w:val="heading 6"/>
    <w:basedOn w:val="Normal"/>
    <w:next w:val="Normal"/>
    <w:qFormat/>
    <w:pPr>
      <w:keepNext/>
      <w:numPr>
        <w:ilvl w:val="5"/>
        <w:numId w:val="1"/>
      </w:numPr>
      <w:jc w:val="both"/>
      <w:outlineLvl w:val="5"/>
    </w:pPr>
    <w:rPr>
      <w:rFonts w:ascii="Arial" w:hAnsi="Arial" w:cs="Arial"/>
      <w:b/>
      <w:bCs/>
      <w:sz w:val="22"/>
      <w:u w:val="single"/>
    </w:rPr>
  </w:style>
  <w:style w:type="paragraph" w:styleId="Ttulo7">
    <w:name w:val="heading 7"/>
    <w:basedOn w:val="Normal"/>
    <w:next w:val="Normal"/>
    <w:qFormat/>
    <w:pPr>
      <w:keepNext/>
      <w:numPr>
        <w:ilvl w:val="6"/>
        <w:numId w:val="1"/>
      </w:numPr>
      <w:jc w:val="both"/>
      <w:outlineLvl w:val="6"/>
    </w:pPr>
    <w:rPr>
      <w:rFonts w:ascii="Arial" w:hAnsi="Arial" w:cs="Arial"/>
      <w:b/>
      <w:bCs/>
      <w:color w:val="00FFFF"/>
      <w:sz w:val="22"/>
      <w:u w:val="singl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6z0">
    <w:name w:val="WW8Num6z0"/>
    <w:rPr>
      <w:rFonts w:ascii="Tahoma" w:hAnsi="Tahoma"/>
      <w:b/>
      <w:i w:val="0"/>
      <w:sz w:val="22"/>
      <w:szCs w:val="22"/>
    </w:rPr>
  </w:style>
  <w:style w:type="character" w:customStyle="1" w:styleId="WW8Num7z0">
    <w:name w:val="WW8Num7z0"/>
    <w:rPr>
      <w:rFonts w:ascii="Tahoma" w:hAnsi="Tahoma"/>
      <w:b/>
      <w:i w:val="0"/>
      <w:sz w:val="22"/>
      <w:szCs w:val="22"/>
    </w:rPr>
  </w:style>
  <w:style w:type="character" w:customStyle="1" w:styleId="WW8Num8z0">
    <w:name w:val="WW8Num8z0"/>
    <w:rPr>
      <w:rFonts w:ascii="Times New Roman" w:hAnsi="Times New Roman" w:cs="Times New Roman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8Num2z0">
    <w:name w:val="WW8Num2z0"/>
    <w:rPr>
      <w:rFonts w:ascii="Symbol" w:hAnsi="Symbol"/>
    </w:rPr>
  </w:style>
  <w:style w:type="character" w:customStyle="1" w:styleId="WW8Num3z0">
    <w:name w:val="WW8Num3z0"/>
    <w:rPr>
      <w:rFonts w:ascii="Arial" w:eastAsia="Times New Roman" w:hAnsi="Arial" w:cs="Arial"/>
    </w:rPr>
  </w:style>
  <w:style w:type="character" w:customStyle="1" w:styleId="WW8Num4z0">
    <w:name w:val="WW8Num4z0"/>
    <w:rPr>
      <w:rFonts w:ascii="Wingdings" w:hAnsi="Wingdings"/>
    </w:rPr>
  </w:style>
  <w:style w:type="character" w:customStyle="1" w:styleId="WW8Num10z0">
    <w:name w:val="WW8Num10z0"/>
    <w:rPr>
      <w:rFonts w:ascii="Times New Roman" w:hAnsi="Times New Roman"/>
    </w:rPr>
  </w:style>
  <w:style w:type="character" w:customStyle="1" w:styleId="WW-Absatz-Standardschriftart1111111">
    <w:name w:val="WW-Absatz-Standardschriftart1111111"/>
  </w:style>
  <w:style w:type="character" w:customStyle="1" w:styleId="WW8Num11z0">
    <w:name w:val="WW8Num11z0"/>
    <w:rPr>
      <w:rFonts w:ascii="Symbol" w:hAnsi="Symbol"/>
    </w:rPr>
  </w:style>
  <w:style w:type="character" w:customStyle="1" w:styleId="WW-Absatz-Standardschriftart11111111">
    <w:name w:val="WW-Absatz-Standardschriftart11111111"/>
  </w:style>
  <w:style w:type="character" w:customStyle="1" w:styleId="WW8Num3z1">
    <w:name w:val="WW8Num3z1"/>
    <w:rPr>
      <w:rFonts w:ascii="Wingdings" w:hAnsi="Wingdings"/>
    </w:rPr>
  </w:style>
  <w:style w:type="character" w:customStyle="1" w:styleId="WW8Num3z3">
    <w:name w:val="WW8Num3z3"/>
    <w:rPr>
      <w:rFonts w:ascii="Symbol" w:hAnsi="Symbol"/>
    </w:rPr>
  </w:style>
  <w:style w:type="character" w:customStyle="1" w:styleId="WW8Num3z4">
    <w:name w:val="WW8Num3z4"/>
    <w:rPr>
      <w:rFonts w:ascii="Courier New" w:hAnsi="Courier New" w:cs="Courier New"/>
    </w:rPr>
  </w:style>
  <w:style w:type="character" w:customStyle="1" w:styleId="WW8Num4z1">
    <w:name w:val="WW8Num4z1"/>
    <w:rPr>
      <w:rFonts w:ascii="Courier New" w:hAnsi="Courier New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5z0">
    <w:name w:val="WW8Num5z0"/>
    <w:rPr>
      <w:rFonts w:ascii="Times New Roman" w:eastAsia="Times New Roman" w:hAnsi="Times New Roman" w:cs="Times New Roman"/>
    </w:rPr>
  </w:style>
  <w:style w:type="character" w:customStyle="1" w:styleId="WW8Num5z1">
    <w:name w:val="WW8Num5z1"/>
    <w:rPr>
      <w:rFonts w:ascii="Times New Roman" w:eastAsia="Times New Roman" w:hAnsi="Times New Roman" w:cs="Times New Roman"/>
      <w:b/>
    </w:rPr>
  </w:style>
  <w:style w:type="character" w:customStyle="1" w:styleId="WW8Num5z2">
    <w:name w:val="WW8Num5z2"/>
    <w:rPr>
      <w:rFonts w:ascii="Wingdings" w:hAnsi="Wingdings"/>
    </w:rPr>
  </w:style>
  <w:style w:type="character" w:customStyle="1" w:styleId="WW8Num5z3">
    <w:name w:val="WW8Num5z3"/>
    <w:rPr>
      <w:rFonts w:ascii="Symbol" w:hAnsi="Symbol"/>
    </w:rPr>
  </w:style>
  <w:style w:type="character" w:customStyle="1" w:styleId="WW8Num5z4">
    <w:name w:val="WW8Num5z4"/>
    <w:rPr>
      <w:rFonts w:ascii="Courier New" w:hAnsi="Courier New"/>
    </w:rPr>
  </w:style>
  <w:style w:type="character" w:customStyle="1" w:styleId="WW8Num12z0">
    <w:name w:val="WW8Num12z0"/>
    <w:rPr>
      <w:rFonts w:ascii="Times New Roman" w:eastAsia="PMingLiU" w:hAnsi="Times New Roman" w:cs="Times New Roman"/>
    </w:rPr>
  </w:style>
  <w:style w:type="character" w:customStyle="1" w:styleId="WW8Num12z1">
    <w:name w:val="WW8Num12z1"/>
    <w:rPr>
      <w:rFonts w:ascii="Courier New" w:hAnsi="Courier New"/>
    </w:rPr>
  </w:style>
  <w:style w:type="character" w:customStyle="1" w:styleId="WW8Num12z2">
    <w:name w:val="WW8Num12z2"/>
    <w:rPr>
      <w:rFonts w:ascii="Wingdings" w:hAnsi="Wingdings"/>
    </w:rPr>
  </w:style>
  <w:style w:type="character" w:customStyle="1" w:styleId="WW8Num12z3">
    <w:name w:val="WW8Num12z3"/>
    <w:rPr>
      <w:rFonts w:ascii="Symbol" w:hAnsi="Symbol"/>
    </w:rPr>
  </w:style>
  <w:style w:type="character" w:customStyle="1" w:styleId="WW8Num15z0">
    <w:name w:val="WW8Num15z0"/>
    <w:rPr>
      <w:rFonts w:ascii="Symbol" w:hAnsi="Symbol"/>
    </w:rPr>
  </w:style>
  <w:style w:type="character" w:customStyle="1" w:styleId="WW8Num15z1">
    <w:name w:val="WW8Num15z1"/>
    <w:rPr>
      <w:rFonts w:ascii="Courier New" w:hAnsi="Courier New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WW8Num16z0">
    <w:name w:val="WW8Num16z0"/>
    <w:rPr>
      <w:rFonts w:ascii="Times New Roman" w:eastAsia="PMingLiU" w:hAnsi="Times New Roman" w:cs="Times New Roman"/>
    </w:rPr>
  </w:style>
  <w:style w:type="character" w:customStyle="1" w:styleId="WW8Num16z1">
    <w:name w:val="WW8Num16z1"/>
    <w:rPr>
      <w:rFonts w:ascii="Courier New" w:hAnsi="Courier New"/>
    </w:rPr>
  </w:style>
  <w:style w:type="character" w:customStyle="1" w:styleId="WW8Num16z2">
    <w:name w:val="WW8Num16z2"/>
    <w:rPr>
      <w:rFonts w:ascii="Wingdings" w:hAnsi="Wingdings"/>
    </w:rPr>
  </w:style>
  <w:style w:type="character" w:customStyle="1" w:styleId="WW8Num16z3">
    <w:name w:val="WW8Num16z3"/>
    <w:rPr>
      <w:rFonts w:ascii="Symbol" w:hAnsi="Symbol"/>
    </w:rPr>
  </w:style>
  <w:style w:type="character" w:customStyle="1" w:styleId="WW8Num17z1">
    <w:name w:val="WW8Num17z1"/>
    <w:rPr>
      <w:rFonts w:ascii="Tahoma" w:hAnsi="Tahoma"/>
      <w:b/>
      <w:i w:val="0"/>
      <w:sz w:val="22"/>
      <w:szCs w:val="22"/>
    </w:rPr>
  </w:style>
  <w:style w:type="character" w:customStyle="1" w:styleId="Smbolodenotaalpie">
    <w:name w:val="Símbolo de nota al pie"/>
    <w:rPr>
      <w:vertAlign w:val="superscript"/>
    </w:rPr>
  </w:style>
  <w:style w:type="character" w:customStyle="1" w:styleId="Smbolodenotafinal">
    <w:name w:val="Símbolo de nota final"/>
    <w:rPr>
      <w:vertAlign w:val="superscript"/>
    </w:rPr>
  </w:style>
  <w:style w:type="character" w:styleId="Nmerodepgina">
    <w:name w:val="page number"/>
    <w:basedOn w:val="Fuentedeprrafopredeter"/>
  </w:style>
  <w:style w:type="character" w:styleId="Hipervnculo">
    <w:name w:val="Hyperlink"/>
    <w:rPr>
      <w:color w:val="0000FF"/>
      <w:u w:val="single"/>
    </w:rPr>
  </w:style>
  <w:style w:type="character" w:styleId="nfasis">
    <w:name w:val="Emphasis"/>
    <w:qFormat/>
    <w:rPr>
      <w:i/>
      <w:iCs/>
    </w:rPr>
  </w:style>
  <w:style w:type="character" w:customStyle="1" w:styleId="resaltado1">
    <w:name w:val="resaltado1"/>
    <w:basedOn w:val="Fuentedeprrafopredeter"/>
  </w:style>
  <w:style w:type="character" w:styleId="Hipervnculovisitado">
    <w:name w:val="FollowedHyperlink"/>
    <w:rPr>
      <w:color w:val="800080"/>
      <w:u w:val="single"/>
    </w:rPr>
  </w:style>
  <w:style w:type="character" w:customStyle="1" w:styleId="volume">
    <w:name w:val="volume"/>
    <w:basedOn w:val="Fuentedeprrafopredeter"/>
  </w:style>
  <w:style w:type="character" w:customStyle="1" w:styleId="pages">
    <w:name w:val="pages"/>
    <w:basedOn w:val="Fuentedeprrafopredeter"/>
  </w:style>
  <w:style w:type="character" w:customStyle="1" w:styleId="Carcterdenumeracin">
    <w:name w:val="Carácter de numeración"/>
  </w:style>
  <w:style w:type="character" w:customStyle="1" w:styleId="Vietas">
    <w:name w:val="Viñetas"/>
    <w:rPr>
      <w:rFonts w:ascii="OpenSymbol" w:eastAsia="OpenSymbol" w:hAnsi="OpenSymbol" w:cs="OpenSymbol"/>
    </w:rPr>
  </w:style>
  <w:style w:type="paragraph" w:styleId="Encabezado">
    <w:name w:val="header"/>
    <w:basedOn w:val="Normal"/>
    <w:next w:val="Textoindependiente"/>
    <w:pPr>
      <w:suppressLineNumbers/>
      <w:tabs>
        <w:tab w:val="center" w:pos="4819"/>
        <w:tab w:val="right" w:pos="9638"/>
      </w:tabs>
    </w:pPr>
  </w:style>
  <w:style w:type="paragraph" w:styleId="Textoindependiente">
    <w:name w:val="Body Text"/>
    <w:basedOn w:val="Normal"/>
    <w:rPr>
      <w:rFonts w:ascii="Arial" w:hAnsi="Arial" w:cs="Arial"/>
      <w:sz w:val="20"/>
    </w:rPr>
  </w:style>
  <w:style w:type="paragraph" w:styleId="Lista">
    <w:name w:val="List"/>
    <w:basedOn w:val="Textoindependiente"/>
    <w:rPr>
      <w:rFonts w:cs="Tahoma"/>
    </w:rPr>
  </w:style>
  <w:style w:type="paragraph" w:customStyle="1" w:styleId="Etiqueta">
    <w:name w:val="Etiqueta"/>
    <w:basedOn w:val="Normal"/>
    <w:pPr>
      <w:suppressLineNumbers/>
      <w:spacing w:before="120" w:after="120"/>
    </w:pPr>
    <w:rPr>
      <w:rFonts w:cs="Tahoma"/>
      <w:i/>
      <w:iCs/>
    </w:rPr>
  </w:style>
  <w:style w:type="paragraph" w:customStyle="1" w:styleId="ndice">
    <w:name w:val="Índice"/>
    <w:basedOn w:val="Normal"/>
    <w:pPr>
      <w:suppressLineNumbers/>
    </w:pPr>
    <w:rPr>
      <w:rFonts w:cs="Tahoma"/>
    </w:rPr>
  </w:style>
  <w:style w:type="paragraph" w:styleId="Textoindependiente3">
    <w:name w:val="Body Text 3"/>
    <w:basedOn w:val="Normal"/>
    <w:pPr>
      <w:spacing w:after="120"/>
    </w:pPr>
    <w:rPr>
      <w:sz w:val="16"/>
      <w:szCs w:val="16"/>
    </w:rPr>
  </w:style>
  <w:style w:type="paragraph" w:styleId="Textonotapie">
    <w:name w:val="footnote text"/>
    <w:basedOn w:val="Normal"/>
    <w:semiHidden/>
    <w:rPr>
      <w:sz w:val="20"/>
      <w:szCs w:val="20"/>
    </w:rPr>
  </w:style>
  <w:style w:type="paragraph" w:styleId="Textoindependiente2">
    <w:name w:val="Body Text 2"/>
    <w:basedOn w:val="Normal"/>
    <w:pPr>
      <w:jc w:val="both"/>
    </w:pPr>
    <w:rPr>
      <w:rFonts w:ascii="Arial" w:hAnsi="Arial" w:cs="Arial"/>
      <w:b/>
      <w:sz w:val="16"/>
      <w:szCs w:val="22"/>
    </w:rPr>
  </w:style>
  <w:style w:type="paragraph" w:styleId="Textonotaalfinal">
    <w:name w:val="endnote text"/>
    <w:basedOn w:val="Normal"/>
    <w:semiHidden/>
    <w:rPr>
      <w:rFonts w:ascii="Arial" w:hAnsi="Arial" w:cs="Arial"/>
      <w:kern w:val="1"/>
      <w:sz w:val="20"/>
      <w:szCs w:val="20"/>
    </w:rPr>
  </w:style>
  <w:style w:type="paragraph" w:styleId="Sangradetextonormal">
    <w:name w:val="Body Text Indent"/>
    <w:basedOn w:val="Normal"/>
    <w:pPr>
      <w:spacing w:after="120"/>
      <w:ind w:left="283"/>
    </w:pPr>
  </w:style>
  <w:style w:type="paragraph" w:styleId="Piedepgina">
    <w:name w:val="footer"/>
    <w:basedOn w:val="Normal"/>
    <w:pPr>
      <w:tabs>
        <w:tab w:val="center" w:pos="4252"/>
        <w:tab w:val="right" w:pos="8504"/>
      </w:tabs>
    </w:pPr>
  </w:style>
  <w:style w:type="paragraph" w:customStyle="1" w:styleId="Contenidodelatabla">
    <w:name w:val="Contenido de la tabla"/>
    <w:basedOn w:val="Normal"/>
    <w:pPr>
      <w:suppressLineNumbers/>
    </w:pPr>
  </w:style>
  <w:style w:type="paragraph" w:customStyle="1" w:styleId="Encabezadodelatabla">
    <w:name w:val="Encabezado de la tabla"/>
    <w:basedOn w:val="Contenidodelatabla"/>
    <w:pPr>
      <w:jc w:val="center"/>
    </w:pPr>
    <w:rPr>
      <w:b/>
      <w:bCs/>
    </w:rPr>
  </w:style>
  <w:style w:type="paragraph" w:customStyle="1" w:styleId="Contenidodelmarco">
    <w:name w:val="Contenido del marco"/>
    <w:basedOn w:val="Textoindependiente"/>
  </w:style>
  <w:style w:type="paragraph" w:customStyle="1" w:styleId="Textopreformateado">
    <w:name w:val="Texto preformateado"/>
    <w:basedOn w:val="Normal"/>
    <w:rPr>
      <w:rFonts w:ascii="Courier New" w:eastAsia="NSimSun" w:hAnsi="Courier New" w:cs="Courier New"/>
      <w:sz w:val="20"/>
      <w:szCs w:val="20"/>
    </w:rPr>
  </w:style>
  <w:style w:type="character" w:styleId="Refdecomentario">
    <w:name w:val="annotation reference"/>
    <w:semiHidden/>
    <w:rsid w:val="00A86FAB"/>
    <w:rPr>
      <w:sz w:val="16"/>
      <w:szCs w:val="16"/>
    </w:rPr>
  </w:style>
  <w:style w:type="paragraph" w:styleId="Textocomentario">
    <w:name w:val="annotation text"/>
    <w:basedOn w:val="Normal"/>
    <w:semiHidden/>
    <w:rsid w:val="00A86FAB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semiHidden/>
    <w:rsid w:val="00A86FAB"/>
    <w:rPr>
      <w:b/>
      <w:bCs/>
    </w:rPr>
  </w:style>
  <w:style w:type="paragraph" w:styleId="Textodeglobo">
    <w:name w:val="Balloon Text"/>
    <w:basedOn w:val="Normal"/>
    <w:semiHidden/>
    <w:rsid w:val="00A86FAB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7A5592"/>
    <w:pPr>
      <w:suppressAutoHyphens w:val="0"/>
      <w:spacing w:before="100" w:beforeAutospacing="1" w:after="100" w:afterAutospacing="1"/>
    </w:pPr>
    <w:rPr>
      <w:lang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3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9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2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0EDA06E-E04E-4370-9574-379461C497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300</Words>
  <Characters>1653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PROYECTO PARA LA BECA RUIZ JARABO</vt:lpstr>
    </vt:vector>
  </TitlesOfParts>
  <Company>HUVR</Company>
  <LinksUpToDate>false</LinksUpToDate>
  <CharactersWithSpaces>1950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PROYECTO PARA LA BECA RUIZ JARABO</dc:title>
  <dc:subject/>
  <dc:creator>ESPEJOME66K</dc:creator>
  <cp:keywords/>
  <cp:lastModifiedBy>Saez De La Fuente.Javier</cp:lastModifiedBy>
  <cp:revision>3</cp:revision>
  <cp:lastPrinted>2010-10-07T09:47:00Z</cp:lastPrinted>
  <dcterms:created xsi:type="dcterms:W3CDTF">2023-01-25T09:47:00Z</dcterms:created>
  <dcterms:modified xsi:type="dcterms:W3CDTF">2023-01-25T10:42:00Z</dcterms:modified>
</cp:coreProperties>
</file>