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81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shd w:val="clear" w:color="auto" w:fill="FFFFFF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85"/>
        <w:gridCol w:w="7"/>
        <w:gridCol w:w="34"/>
      </w:tblGrid>
      <w:tr w:rsidR="009C11B0" w:rsidRPr="00FB6FD9" w14:paraId="17042315" w14:textId="77777777">
        <w:trPr>
          <w:gridAfter w:val="2"/>
          <w:wAfter w:w="23" w:type="pct"/>
          <w:trHeight w:val="563"/>
        </w:trPr>
        <w:tc>
          <w:tcPr>
            <w:tcW w:w="497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092FAEC" w14:textId="77777777" w:rsidR="00FB6FD9" w:rsidRPr="00FB6FD9" w:rsidRDefault="001318F2" w:rsidP="001140EA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 xml:space="preserve">INFORME </w:t>
            </w:r>
            <w:r w:rsidR="00557C5A">
              <w:rPr>
                <w:b/>
                <w:bCs/>
                <w:szCs w:val="20"/>
              </w:rPr>
              <w:t>DE SITUACIÓN</w:t>
            </w:r>
          </w:p>
          <w:p w14:paraId="21B0CF0E" w14:textId="77777777" w:rsidR="009C11B0" w:rsidRPr="00FB6FD9" w:rsidRDefault="009C11B0" w:rsidP="001140EA">
            <w:pPr>
              <w:pStyle w:val="Textoindependiente"/>
              <w:snapToGrid w:val="0"/>
              <w:ind w:left="142"/>
              <w:jc w:val="center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CONVOCATORIA DE AYUDAS A GRUPOS SEFH</w:t>
            </w:r>
          </w:p>
        </w:tc>
      </w:tr>
      <w:tr w:rsidR="009C11B0" w:rsidRPr="00FB6FD9" w14:paraId="082ED143" w14:textId="77777777">
        <w:trPr>
          <w:gridAfter w:val="2"/>
          <w:wAfter w:w="23" w:type="pct"/>
          <w:trHeight w:val="510"/>
        </w:trPr>
        <w:tc>
          <w:tcPr>
            <w:tcW w:w="4977" w:type="pct"/>
            <w:tcBorders>
              <w:top w:val="single" w:sz="4" w:space="0" w:color="auto"/>
              <w:bottom w:val="single" w:sz="4" w:space="0" w:color="000000"/>
            </w:tcBorders>
            <w:shd w:val="clear" w:color="auto" w:fill="BFBFBF"/>
            <w:vAlign w:val="center"/>
          </w:tcPr>
          <w:p w14:paraId="14C29730" w14:textId="77777777" w:rsidR="00FB6FD9" w:rsidRPr="00FB6FD9" w:rsidRDefault="009C11B0" w:rsidP="008646C8">
            <w:pPr>
              <w:pStyle w:val="Textoindependiente"/>
              <w:ind w:left="142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TITULO:</w:t>
            </w:r>
          </w:p>
        </w:tc>
      </w:tr>
      <w:tr w:rsidR="008646C8" w:rsidRPr="00FB6FD9" w14:paraId="407BBF4A" w14:textId="77777777">
        <w:trPr>
          <w:gridAfter w:val="2"/>
          <w:wAfter w:w="23" w:type="pct"/>
          <w:trHeight w:val="368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071EB7BF" w14:textId="77777777" w:rsidR="008646C8" w:rsidRPr="00FB6FD9" w:rsidRDefault="008646C8" w:rsidP="00F70D9C">
            <w:pPr>
              <w:pStyle w:val="Textoindependiente"/>
              <w:numPr>
                <w:ilvl w:val="0"/>
                <w:numId w:val="17"/>
              </w:numPr>
              <w:rPr>
                <w:b/>
                <w:bCs/>
                <w:szCs w:val="20"/>
              </w:rPr>
            </w:pPr>
          </w:p>
        </w:tc>
      </w:tr>
      <w:tr w:rsidR="000F071A" w:rsidRPr="00FB6FD9" w14:paraId="7E68E49E" w14:textId="77777777">
        <w:trPr>
          <w:gridAfter w:val="2"/>
          <w:wAfter w:w="23" w:type="pct"/>
          <w:trHeight w:val="368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6666521C" w14:textId="0BF74CE6" w:rsidR="000F071A" w:rsidRPr="008646C8" w:rsidRDefault="000F071A" w:rsidP="008646C8">
            <w:pPr>
              <w:pStyle w:val="Textoindependiente"/>
              <w:ind w:left="142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CONVOCATORIA EN LA QUE SE FINANCIÓ</w:t>
            </w:r>
            <w:r w:rsidR="00E05D2F">
              <w:rPr>
                <w:b/>
                <w:bCs/>
                <w:szCs w:val="20"/>
              </w:rPr>
              <w:t xml:space="preserve"> (año)</w:t>
            </w:r>
            <w:r>
              <w:rPr>
                <w:b/>
                <w:bCs/>
                <w:szCs w:val="20"/>
              </w:rPr>
              <w:t>:</w:t>
            </w:r>
          </w:p>
        </w:tc>
      </w:tr>
      <w:tr w:rsidR="000F071A" w:rsidRPr="00FB6FD9" w14:paraId="370474FC" w14:textId="77777777" w:rsidTr="000F071A">
        <w:trPr>
          <w:gridAfter w:val="2"/>
          <w:wAfter w:w="23" w:type="pct"/>
          <w:trHeight w:val="368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17898C" w14:textId="77777777" w:rsidR="000F071A" w:rsidRPr="008646C8" w:rsidRDefault="000F071A" w:rsidP="008646C8">
            <w:pPr>
              <w:pStyle w:val="Textoindependiente"/>
              <w:ind w:left="142"/>
              <w:rPr>
                <w:b/>
                <w:bCs/>
                <w:szCs w:val="20"/>
              </w:rPr>
            </w:pPr>
          </w:p>
        </w:tc>
      </w:tr>
      <w:tr w:rsidR="008646C8" w:rsidRPr="00FB6FD9" w14:paraId="06B0B2FF" w14:textId="77777777">
        <w:trPr>
          <w:gridAfter w:val="2"/>
          <w:wAfter w:w="23" w:type="pct"/>
          <w:trHeight w:val="368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4108B912" w14:textId="77777777" w:rsidR="008646C8" w:rsidRPr="00FB6FD9" w:rsidRDefault="008646C8" w:rsidP="008646C8">
            <w:pPr>
              <w:pStyle w:val="Textoindependiente"/>
              <w:ind w:left="142"/>
              <w:rPr>
                <w:b/>
                <w:bCs/>
                <w:szCs w:val="20"/>
              </w:rPr>
            </w:pPr>
            <w:r w:rsidRPr="008646C8">
              <w:rPr>
                <w:b/>
                <w:bCs/>
                <w:szCs w:val="20"/>
              </w:rPr>
              <w:t>GRUPO DE TRABAJO COORDINADOR:</w:t>
            </w:r>
          </w:p>
        </w:tc>
      </w:tr>
      <w:tr w:rsidR="008646C8" w:rsidRPr="00FB6FD9" w14:paraId="0CF09408" w14:textId="77777777">
        <w:trPr>
          <w:gridAfter w:val="2"/>
          <w:wAfter w:w="23" w:type="pct"/>
          <w:trHeight w:val="368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43CF90BE" w14:textId="77777777" w:rsidR="008646C8" w:rsidRPr="00FB6FD9" w:rsidRDefault="008646C8" w:rsidP="001140EA">
            <w:pPr>
              <w:pStyle w:val="Textoindependiente"/>
              <w:numPr>
                <w:ilvl w:val="0"/>
                <w:numId w:val="17"/>
              </w:numPr>
              <w:rPr>
                <w:b/>
                <w:bCs/>
                <w:szCs w:val="20"/>
              </w:rPr>
            </w:pPr>
          </w:p>
        </w:tc>
      </w:tr>
      <w:tr w:rsidR="008646C8" w:rsidRPr="00FB6FD9" w14:paraId="306EAF0B" w14:textId="77777777">
        <w:trPr>
          <w:gridAfter w:val="2"/>
          <w:wAfter w:w="23" w:type="pct"/>
          <w:trHeight w:val="374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46BA391" w14:textId="77777777" w:rsidR="008646C8" w:rsidRPr="00FB6FD9" w:rsidRDefault="005922DD" w:rsidP="008646C8">
            <w:pPr>
              <w:pStyle w:val="Textoindependiente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 xml:space="preserve">  </w:t>
            </w:r>
            <w:r w:rsidR="008646C8" w:rsidRPr="008646C8">
              <w:rPr>
                <w:b/>
                <w:bCs/>
                <w:szCs w:val="20"/>
              </w:rPr>
              <w:t>GRUPOS DE TRABAJO PARTICIPANTES (solo en caso de participar varios Grupos):</w:t>
            </w:r>
          </w:p>
        </w:tc>
      </w:tr>
      <w:tr w:rsidR="008646C8" w:rsidRPr="00FB6FD9" w14:paraId="64099D10" w14:textId="77777777" w:rsidTr="000F071A">
        <w:trPr>
          <w:gridAfter w:val="2"/>
          <w:wAfter w:w="23" w:type="pct"/>
          <w:trHeight w:val="1445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14:paraId="213E09C5" w14:textId="77777777" w:rsidR="008646C8" w:rsidRPr="00FB6FD9" w:rsidRDefault="008646C8" w:rsidP="001140EA">
            <w:pPr>
              <w:widowControl w:val="0"/>
              <w:numPr>
                <w:ilvl w:val="0"/>
                <w:numId w:val="17"/>
              </w:numPr>
              <w:autoSpaceDE w:val="0"/>
              <w:spacing w:before="42"/>
              <w:ind w:right="5"/>
              <w:jc w:val="both"/>
              <w:rPr>
                <w:b/>
                <w:bCs/>
                <w:szCs w:val="20"/>
              </w:rPr>
            </w:pPr>
          </w:p>
        </w:tc>
      </w:tr>
      <w:tr w:rsidR="00A86FAB" w:rsidRPr="00FB6FD9" w14:paraId="7A6AE13E" w14:textId="77777777" w:rsidTr="000F071A">
        <w:trPr>
          <w:gridAfter w:val="2"/>
          <w:wAfter w:w="23" w:type="pct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5FDB4820" w14:textId="77777777" w:rsidR="00A86FAB" w:rsidRPr="00FB6FD9" w:rsidRDefault="00440032" w:rsidP="008646C8">
            <w:pPr>
              <w:pStyle w:val="Textoindependiente"/>
              <w:snapToGrid w:val="0"/>
              <w:ind w:left="142"/>
              <w:rPr>
                <w:b/>
                <w:bCs/>
                <w:szCs w:val="20"/>
              </w:rPr>
            </w:pPr>
            <w:r w:rsidRPr="00FB6FD9">
              <w:rPr>
                <w:b/>
                <w:bCs/>
                <w:szCs w:val="20"/>
              </w:rPr>
              <w:t>INVESTIGADOR</w:t>
            </w:r>
            <w:r w:rsidR="00FA1974">
              <w:rPr>
                <w:b/>
                <w:bCs/>
                <w:szCs w:val="20"/>
              </w:rPr>
              <w:t>/RESPONSABLE</w:t>
            </w:r>
            <w:r w:rsidRPr="00FB6FD9">
              <w:rPr>
                <w:b/>
                <w:bCs/>
                <w:szCs w:val="20"/>
              </w:rPr>
              <w:t xml:space="preserve"> PRINCIPAL </w:t>
            </w:r>
            <w:r w:rsidR="009C11B0" w:rsidRPr="00FB6FD9">
              <w:rPr>
                <w:b/>
                <w:bCs/>
                <w:szCs w:val="20"/>
              </w:rPr>
              <w:t>(indicar el grupo de trabajo al que pertenece)</w:t>
            </w:r>
          </w:p>
        </w:tc>
      </w:tr>
      <w:tr w:rsidR="00A86FAB" w:rsidRPr="00FB6FD9" w14:paraId="24C6ED98" w14:textId="77777777" w:rsidTr="000F071A">
        <w:trPr>
          <w:gridAfter w:val="2"/>
          <w:wAfter w:w="23" w:type="pct"/>
          <w:trHeight w:val="1297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714FFDC2" w14:textId="77777777" w:rsidR="00A86FAB" w:rsidRPr="00FB6FD9" w:rsidRDefault="00A86FAB" w:rsidP="001140EA">
            <w:pPr>
              <w:widowControl w:val="0"/>
              <w:numPr>
                <w:ilvl w:val="0"/>
                <w:numId w:val="17"/>
              </w:numPr>
              <w:autoSpaceDE w:val="0"/>
              <w:spacing w:before="42"/>
              <w:ind w:right="5"/>
              <w:jc w:val="both"/>
              <w:rPr>
                <w:b/>
                <w:bCs/>
                <w:szCs w:val="20"/>
              </w:rPr>
            </w:pPr>
          </w:p>
        </w:tc>
      </w:tr>
      <w:tr w:rsidR="00A86FAB" w:rsidRPr="00FB6FD9" w14:paraId="4EFEBAEB" w14:textId="77777777" w:rsidTr="000F071A">
        <w:trPr>
          <w:gridAfter w:val="2"/>
          <w:wAfter w:w="23" w:type="pct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7E95AC44" w14:textId="77777777" w:rsidR="00A86FAB" w:rsidRPr="00FB6FD9" w:rsidRDefault="00440032" w:rsidP="008646C8">
            <w:pPr>
              <w:tabs>
                <w:tab w:val="left" w:pos="4680"/>
              </w:tabs>
              <w:snapToGrid w:val="0"/>
              <w:ind w:left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INVESTIGADORES COLABORADORES </w:t>
            </w:r>
            <w:r w:rsidR="009C11B0" w:rsidRPr="00FB6FD9">
              <w:rPr>
                <w:rFonts w:ascii="Arial" w:hAnsi="Arial" w:cs="Arial"/>
                <w:b/>
                <w:bCs/>
                <w:sz w:val="20"/>
                <w:szCs w:val="20"/>
              </w:rPr>
              <w:t>(indicar grupo de trabajo al que pertenece)</w:t>
            </w:r>
          </w:p>
        </w:tc>
      </w:tr>
      <w:tr w:rsidR="00A86FAB" w:rsidRPr="00FB6FD9" w14:paraId="77FEB053" w14:textId="77777777" w:rsidTr="000F071A">
        <w:trPr>
          <w:gridAfter w:val="2"/>
          <w:wAfter w:w="23" w:type="pct"/>
          <w:trHeight w:val="2156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1D5599EC" w14:textId="77777777" w:rsidR="00A86FAB" w:rsidRPr="00FB6FD9" w:rsidRDefault="00A86FAB" w:rsidP="001140EA">
            <w:pPr>
              <w:widowControl w:val="0"/>
              <w:numPr>
                <w:ilvl w:val="0"/>
                <w:numId w:val="17"/>
              </w:numPr>
              <w:autoSpaceDE w:val="0"/>
              <w:spacing w:before="42"/>
              <w:ind w:right="5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86FAB" w:rsidRPr="00FB6FD9" w14:paraId="44E6C296" w14:textId="77777777" w:rsidTr="000F071A">
        <w:tblPrEx>
          <w:tblCellMar>
            <w:left w:w="70" w:type="dxa"/>
            <w:right w:w="70" w:type="dxa"/>
          </w:tblCellMar>
        </w:tblPrEx>
        <w:trPr>
          <w:gridAfter w:val="2"/>
          <w:wAfter w:w="23" w:type="pct"/>
        </w:trPr>
        <w:tc>
          <w:tcPr>
            <w:tcW w:w="4977" w:type="pct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0BF45D6" w14:textId="77777777" w:rsidR="002F050C" w:rsidRPr="00FB6FD9" w:rsidRDefault="009C11B0" w:rsidP="008646C8">
            <w:pPr>
              <w:suppressAutoHyphens w:val="0"/>
              <w:autoSpaceDE w:val="0"/>
              <w:autoSpaceDN w:val="0"/>
              <w:adjustRightInd w:val="0"/>
              <w:ind w:left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B6FD9">
              <w:rPr>
                <w:rFonts w:ascii="Arial" w:hAnsi="Arial" w:cs="Arial"/>
                <w:b/>
                <w:bCs/>
                <w:sz w:val="20"/>
                <w:szCs w:val="20"/>
              </w:rPr>
              <w:t>RESUMEN (Objetivos y Metodología del Proyecto)                 (Máximo 250 palabras)</w:t>
            </w:r>
          </w:p>
        </w:tc>
      </w:tr>
      <w:tr w:rsidR="00A97694" w:rsidRPr="00FB6FD9" w14:paraId="6AF1C2F3" w14:textId="77777777" w:rsidTr="000F071A">
        <w:tblPrEx>
          <w:tblCellMar>
            <w:left w:w="70" w:type="dxa"/>
            <w:right w:w="70" w:type="dxa"/>
          </w:tblCellMar>
        </w:tblPrEx>
        <w:trPr>
          <w:gridAfter w:val="2"/>
          <w:wAfter w:w="23" w:type="pct"/>
          <w:trHeight w:val="3751"/>
        </w:trPr>
        <w:tc>
          <w:tcPr>
            <w:tcW w:w="4977" w:type="pct"/>
            <w:tcBorders>
              <w:top w:val="single" w:sz="4" w:space="0" w:color="000000"/>
              <w:bottom w:val="single" w:sz="4" w:space="0" w:color="auto"/>
            </w:tcBorders>
            <w:shd w:val="clear" w:color="auto" w:fill="FFFFFF"/>
          </w:tcPr>
          <w:p w14:paraId="63C3D5E6" w14:textId="77777777" w:rsidR="009C11B0" w:rsidRPr="00FB6FD9" w:rsidRDefault="009C11B0" w:rsidP="008646C8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6C0628" w:rsidRPr="00FB6FD9" w14:paraId="03729917" w14:textId="77777777" w:rsidTr="000F071A">
        <w:tblPrEx>
          <w:tblCellMar>
            <w:left w:w="70" w:type="dxa"/>
            <w:right w:w="70" w:type="dxa"/>
          </w:tblCellMar>
        </w:tblPrEx>
        <w:tc>
          <w:tcPr>
            <w:tcW w:w="5000" w:type="pct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57D0E1C8" w14:textId="77777777" w:rsidR="006C0628" w:rsidRPr="00FB6FD9" w:rsidRDefault="006C0628" w:rsidP="001E53C0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 w:rsidRPr="00FB6FD9"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lastRenderedPageBreak/>
              <w:t>ESTADO ACTUAL DEL</w:t>
            </w: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 xml:space="preserve"> PROYECTO Y ACTIVIDAD REALIZADA</w:t>
            </w:r>
          </w:p>
        </w:tc>
      </w:tr>
      <w:tr w:rsidR="000F071A" w:rsidRPr="00FB6FD9" w14:paraId="4CADEC98" w14:textId="77777777" w:rsidTr="000F071A">
        <w:tblPrEx>
          <w:tblCellMar>
            <w:left w:w="70" w:type="dxa"/>
            <w:right w:w="70" w:type="dxa"/>
          </w:tblCellMar>
        </w:tblPrEx>
        <w:trPr>
          <w:trHeight w:val="1264"/>
        </w:trPr>
        <w:tc>
          <w:tcPr>
            <w:tcW w:w="5000" w:type="pct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67BC41" w14:textId="77777777" w:rsidR="000F071A" w:rsidRPr="006D44EF" w:rsidRDefault="000F071A" w:rsidP="00403AAD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0F071A" w:rsidRPr="00FB6FD9" w14:paraId="70633D9C" w14:textId="77777777" w:rsidTr="000F071A">
        <w:tblPrEx>
          <w:tblCellMar>
            <w:left w:w="70" w:type="dxa"/>
            <w:right w:w="70" w:type="dxa"/>
          </w:tblCellMar>
        </w:tblPrEx>
        <w:tc>
          <w:tcPr>
            <w:tcW w:w="5000" w:type="pct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475A5B09" w14:textId="77777777" w:rsidR="000F071A" w:rsidRPr="006D44EF" w:rsidRDefault="000F071A" w:rsidP="00403AAD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>FECHA PREVISTA DE FINALIZACIÓN</w:t>
            </w:r>
          </w:p>
        </w:tc>
      </w:tr>
      <w:tr w:rsidR="006C0628" w:rsidRPr="00FB6FD9" w14:paraId="61F54F91" w14:textId="77777777" w:rsidTr="000F071A">
        <w:tblPrEx>
          <w:tblCellMar>
            <w:left w:w="70" w:type="dxa"/>
            <w:right w:w="70" w:type="dxa"/>
          </w:tblCellMar>
        </w:tblPrEx>
        <w:trPr>
          <w:trHeight w:val="2675"/>
        </w:trPr>
        <w:tc>
          <w:tcPr>
            <w:tcW w:w="5000" w:type="pct"/>
            <w:gridSpan w:val="3"/>
            <w:tcBorders>
              <w:top w:val="single" w:sz="4" w:space="0" w:color="000000"/>
              <w:bottom w:val="single" w:sz="4" w:space="0" w:color="auto"/>
            </w:tcBorders>
            <w:shd w:val="clear" w:color="auto" w:fill="auto"/>
          </w:tcPr>
          <w:p w14:paraId="2A3F859B" w14:textId="77777777" w:rsidR="006C0628" w:rsidRPr="00C55C6E" w:rsidRDefault="006C0628" w:rsidP="006C0628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6C0628" w:rsidRPr="00FB6FD9" w14:paraId="1150E534" w14:textId="77777777" w:rsidTr="000F071A">
        <w:tblPrEx>
          <w:tblCellMar>
            <w:left w:w="70" w:type="dxa"/>
            <w:right w:w="70" w:type="dxa"/>
          </w:tblCellMar>
        </w:tblPrEx>
        <w:tc>
          <w:tcPr>
            <w:tcW w:w="5000" w:type="pct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1AFA59BA" w14:textId="77777777" w:rsidR="006C0628" w:rsidRPr="00FB6FD9" w:rsidRDefault="006C0628" w:rsidP="006C0628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 w:rsidRPr="006D44EF"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>MODIFICACIONES DE LA METODOLOGÍA Y PLAN DE TRABAJO SOBRE LOS PROYECTADOS Y SU JUSTIFICACIÓN</w:t>
            </w:r>
          </w:p>
        </w:tc>
      </w:tr>
      <w:tr w:rsidR="006C0628" w:rsidRPr="00FB6FD9" w14:paraId="282BE274" w14:textId="77777777" w:rsidTr="000F071A">
        <w:tblPrEx>
          <w:tblCellMar>
            <w:left w:w="70" w:type="dxa"/>
            <w:right w:w="70" w:type="dxa"/>
          </w:tblCellMar>
        </w:tblPrEx>
        <w:trPr>
          <w:trHeight w:val="3305"/>
        </w:trPr>
        <w:tc>
          <w:tcPr>
            <w:tcW w:w="5000" w:type="pct"/>
            <w:gridSpan w:val="3"/>
            <w:tcBorders>
              <w:top w:val="single" w:sz="4" w:space="0" w:color="000000"/>
              <w:bottom w:val="single" w:sz="4" w:space="0" w:color="auto"/>
            </w:tcBorders>
            <w:shd w:val="clear" w:color="auto" w:fill="auto"/>
          </w:tcPr>
          <w:p w14:paraId="6775AAF2" w14:textId="77777777" w:rsidR="006C0628" w:rsidRPr="00C55C6E" w:rsidRDefault="006C0628" w:rsidP="006C0628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963996" w:rsidRPr="00FB6FD9" w14:paraId="7C5E9C78" w14:textId="77777777" w:rsidTr="000F071A">
        <w:tblPrEx>
          <w:tblCellMar>
            <w:left w:w="70" w:type="dxa"/>
            <w:right w:w="70" w:type="dxa"/>
          </w:tblCellMar>
        </w:tblPrEx>
        <w:trPr>
          <w:gridAfter w:val="1"/>
          <w:wAfter w:w="19" w:type="pct"/>
        </w:trPr>
        <w:tc>
          <w:tcPr>
            <w:tcW w:w="4981" w:type="pct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369B3C21" w14:textId="77777777" w:rsidR="00963996" w:rsidRPr="00FB6FD9" w:rsidRDefault="001E53C0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>FASES COMPLETADAS DEL CRONOGRAMA INICIAL, CRONOGRAMA ACTUALIZADO Y FECHA PREVISTA DE FINALIZACIÓN DEL PROYECTO</w:t>
            </w:r>
          </w:p>
        </w:tc>
      </w:tr>
      <w:tr w:rsidR="00963996" w:rsidRPr="00FB6FD9" w14:paraId="726AEB8C" w14:textId="77777777" w:rsidTr="000F071A">
        <w:tblPrEx>
          <w:tblCellMar>
            <w:left w:w="70" w:type="dxa"/>
            <w:right w:w="70" w:type="dxa"/>
          </w:tblCellMar>
        </w:tblPrEx>
        <w:trPr>
          <w:gridAfter w:val="1"/>
          <w:wAfter w:w="19" w:type="pct"/>
          <w:trHeight w:val="3869"/>
        </w:trPr>
        <w:tc>
          <w:tcPr>
            <w:tcW w:w="4981" w:type="pct"/>
            <w:gridSpan w:val="2"/>
            <w:tcBorders>
              <w:top w:val="single" w:sz="4" w:space="0" w:color="000000"/>
              <w:bottom w:val="single" w:sz="4" w:space="0" w:color="auto"/>
            </w:tcBorders>
            <w:shd w:val="clear" w:color="auto" w:fill="auto"/>
          </w:tcPr>
          <w:p w14:paraId="54A5A9AB" w14:textId="77777777" w:rsidR="00963996" w:rsidRPr="00C55C6E" w:rsidRDefault="00963996" w:rsidP="00FB6FD9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F3343A" w:rsidRPr="00FB6FD9" w14:paraId="1818B7CE" w14:textId="77777777">
        <w:tblPrEx>
          <w:tblCellMar>
            <w:left w:w="70" w:type="dxa"/>
            <w:right w:w="70" w:type="dxa"/>
          </w:tblCellMar>
        </w:tblPrEx>
        <w:trPr>
          <w:gridAfter w:val="1"/>
          <w:wAfter w:w="19" w:type="pct"/>
          <w:trHeight w:val="345"/>
        </w:trPr>
        <w:tc>
          <w:tcPr>
            <w:tcW w:w="4981" w:type="pct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0ADB3F51" w14:textId="77777777" w:rsidR="00F3343A" w:rsidRPr="00FB6FD9" w:rsidRDefault="00F3343A" w:rsidP="00F3343A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lastRenderedPageBreak/>
              <w:t xml:space="preserve">RESULTADOS PRELIMINARES </w:t>
            </w:r>
          </w:p>
        </w:tc>
      </w:tr>
      <w:tr w:rsidR="00F3343A" w:rsidRPr="00FB6FD9" w14:paraId="2923794F" w14:textId="77777777" w:rsidTr="000F071A">
        <w:tblPrEx>
          <w:tblCellMar>
            <w:left w:w="70" w:type="dxa"/>
            <w:right w:w="70" w:type="dxa"/>
          </w:tblCellMar>
        </w:tblPrEx>
        <w:trPr>
          <w:gridAfter w:val="1"/>
          <w:wAfter w:w="19" w:type="pct"/>
          <w:trHeight w:val="3884"/>
        </w:trPr>
        <w:tc>
          <w:tcPr>
            <w:tcW w:w="4981" w:type="pct"/>
            <w:gridSpan w:val="2"/>
            <w:tcBorders>
              <w:top w:val="single" w:sz="4" w:space="0" w:color="000000"/>
              <w:bottom w:val="single" w:sz="4" w:space="0" w:color="auto"/>
            </w:tcBorders>
            <w:shd w:val="clear" w:color="auto" w:fill="auto"/>
          </w:tcPr>
          <w:p w14:paraId="07502837" w14:textId="77777777" w:rsidR="00F3343A" w:rsidRPr="00C55C6E" w:rsidRDefault="00F3343A" w:rsidP="00F3343A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  <w:bookmarkStart w:id="0" w:name="_GoBack"/>
            <w:bookmarkEnd w:id="0"/>
          </w:p>
        </w:tc>
      </w:tr>
      <w:tr w:rsidR="007A298C" w:rsidRPr="00FB6FD9" w14:paraId="5E1876F4" w14:textId="77777777" w:rsidTr="000F071A">
        <w:tblPrEx>
          <w:tblCellMar>
            <w:left w:w="70" w:type="dxa"/>
            <w:right w:w="70" w:type="dxa"/>
          </w:tblCellMar>
        </w:tblPrEx>
        <w:trPr>
          <w:gridAfter w:val="1"/>
          <w:wAfter w:w="19" w:type="pct"/>
          <w:trHeight w:val="423"/>
        </w:trPr>
        <w:tc>
          <w:tcPr>
            <w:tcW w:w="4981" w:type="pct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  <w:vAlign w:val="center"/>
          </w:tcPr>
          <w:p w14:paraId="50F18F6F" w14:textId="77777777" w:rsidR="007A298C" w:rsidRPr="00FB6FD9" w:rsidRDefault="00F3343A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>BALANCE ECONOMICO</w:t>
            </w:r>
          </w:p>
        </w:tc>
      </w:tr>
      <w:tr w:rsidR="00A97694" w:rsidRPr="00FB6FD9" w14:paraId="5006DB7B" w14:textId="77777777" w:rsidTr="000F071A">
        <w:tblPrEx>
          <w:tblCellMar>
            <w:left w:w="70" w:type="dxa"/>
            <w:right w:w="70" w:type="dxa"/>
          </w:tblCellMar>
        </w:tblPrEx>
        <w:trPr>
          <w:gridAfter w:val="1"/>
          <w:wAfter w:w="19" w:type="pct"/>
          <w:trHeight w:val="2684"/>
        </w:trPr>
        <w:tc>
          <w:tcPr>
            <w:tcW w:w="4981" w:type="pct"/>
            <w:gridSpan w:val="2"/>
            <w:tcBorders>
              <w:top w:val="single" w:sz="4" w:space="0" w:color="000000"/>
              <w:bottom w:val="single" w:sz="4" w:space="0" w:color="auto"/>
            </w:tcBorders>
            <w:shd w:val="clear" w:color="auto" w:fill="FFFFFF"/>
          </w:tcPr>
          <w:p w14:paraId="6B98627A" w14:textId="77777777" w:rsidR="00A97694" w:rsidRPr="00C55C6E" w:rsidRDefault="00A97694" w:rsidP="008646C8">
            <w:pPr>
              <w:widowControl w:val="0"/>
              <w:autoSpaceDE w:val="0"/>
              <w:spacing w:before="42"/>
              <w:ind w:left="142" w:right="5"/>
              <w:jc w:val="both"/>
              <w:rPr>
                <w:rFonts w:ascii="Arial" w:eastAsia="PMingLiU" w:hAnsi="Arial" w:cs="Arial"/>
                <w:bCs/>
                <w:color w:val="000000"/>
                <w:sz w:val="20"/>
                <w:szCs w:val="20"/>
              </w:rPr>
            </w:pPr>
          </w:p>
        </w:tc>
      </w:tr>
      <w:tr w:rsidR="007A298C" w:rsidRPr="00FB6FD9" w14:paraId="629B543B" w14:textId="77777777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gridAfter w:val="1"/>
          <w:wAfter w:w="19" w:type="pct"/>
          <w:trHeight w:val="405"/>
        </w:trPr>
        <w:tc>
          <w:tcPr>
            <w:tcW w:w="4981" w:type="pct"/>
            <w:gridSpan w:val="2"/>
            <w:shd w:val="clear" w:color="auto" w:fill="BFBFBF"/>
            <w:vAlign w:val="center"/>
          </w:tcPr>
          <w:p w14:paraId="321ECC96" w14:textId="77777777" w:rsidR="007A138E" w:rsidRPr="00FB6FD9" w:rsidRDefault="00F3343A" w:rsidP="008646C8">
            <w:pPr>
              <w:widowControl w:val="0"/>
              <w:autoSpaceDE w:val="0"/>
              <w:spacing w:before="42"/>
              <w:ind w:left="142" w:right="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PLAN DE DIFUSIÓN ACTUALIZADO. </w:t>
            </w:r>
            <w:r>
              <w:rPr>
                <w:rFonts w:ascii="Arial" w:eastAsia="PMingLiU" w:hAnsi="Arial" w:cs="Arial"/>
                <w:b/>
                <w:bCs/>
                <w:color w:val="000000"/>
                <w:sz w:val="20"/>
                <w:szCs w:val="20"/>
              </w:rPr>
              <w:t xml:space="preserve"> PUBLICACIONES GENERADAS O EN DESARROLLO.</w:t>
            </w:r>
          </w:p>
        </w:tc>
      </w:tr>
      <w:tr w:rsidR="007A138E" w:rsidRPr="00FB6FD9" w14:paraId="7314639C" w14:textId="77777777" w:rsidTr="000F071A">
        <w:tblPrEx>
          <w:tblBorders>
            <w:insideH w:val="single" w:sz="4" w:space="0" w:color="auto"/>
            <w:insideV w:val="single" w:sz="4" w:space="0" w:color="auto"/>
          </w:tblBorders>
          <w:shd w:val="clear" w:color="auto" w:fill="auto"/>
          <w:tblCellMar>
            <w:left w:w="70" w:type="dxa"/>
            <w:right w:w="70" w:type="dxa"/>
          </w:tblCellMar>
        </w:tblPrEx>
        <w:trPr>
          <w:gridAfter w:val="1"/>
          <w:wAfter w:w="19" w:type="pct"/>
          <w:cantSplit/>
          <w:trHeight w:val="4564"/>
        </w:trPr>
        <w:tc>
          <w:tcPr>
            <w:tcW w:w="4981" w:type="pct"/>
            <w:gridSpan w:val="2"/>
            <w:tcBorders>
              <w:bottom w:val="single" w:sz="4" w:space="0" w:color="auto"/>
            </w:tcBorders>
          </w:tcPr>
          <w:p w14:paraId="7BFB4F0B" w14:textId="77777777" w:rsidR="007A138E" w:rsidRPr="00FB6FD9" w:rsidRDefault="007A138E" w:rsidP="00F3343A">
            <w:pPr>
              <w:ind w:left="142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03E595F" w14:textId="77777777" w:rsidR="00FB6FD9" w:rsidRPr="00FB6FD9" w:rsidRDefault="00FB6FD9" w:rsidP="00963996">
      <w:pPr>
        <w:widowControl w:val="0"/>
        <w:autoSpaceDE w:val="0"/>
        <w:spacing w:before="42"/>
        <w:ind w:left="142" w:right="5"/>
        <w:jc w:val="both"/>
        <w:rPr>
          <w:rFonts w:ascii="Arial" w:hAnsi="Arial" w:cs="Arial"/>
          <w:b/>
          <w:color w:val="000000"/>
          <w:sz w:val="20"/>
          <w:szCs w:val="20"/>
        </w:rPr>
        <w:sectPr w:rsidR="00FB6FD9" w:rsidRPr="00FB6FD9" w:rsidSect="00FB6FD9">
          <w:headerReference w:type="default" r:id="rId7"/>
          <w:footerReference w:type="even" r:id="rId8"/>
          <w:footerReference w:type="default" r:id="rId9"/>
          <w:footnotePr>
            <w:pos w:val="beneathText"/>
          </w:footnotePr>
          <w:pgSz w:w="11906" w:h="16838"/>
          <w:pgMar w:top="1681" w:right="1706" w:bottom="1693" w:left="1515" w:header="1417" w:footer="1417" w:gutter="0"/>
          <w:cols w:space="720"/>
          <w:docGrid w:linePitch="360"/>
        </w:sectPr>
      </w:pPr>
    </w:p>
    <w:p w14:paraId="22F77B8A" w14:textId="77777777" w:rsidR="00BB5BD5" w:rsidRPr="00FB6FD9" w:rsidRDefault="00FB6FD9" w:rsidP="00FB6FD9">
      <w:pPr>
        <w:ind w:left="142"/>
        <w:rPr>
          <w:rFonts w:ascii="Arial" w:hAnsi="Arial" w:cs="Arial"/>
          <w:b/>
          <w:sz w:val="20"/>
          <w:szCs w:val="20"/>
        </w:rPr>
      </w:pPr>
      <w:r w:rsidRPr="00FB6FD9">
        <w:rPr>
          <w:rFonts w:ascii="Arial" w:hAnsi="Arial" w:cs="Arial"/>
          <w:b/>
          <w:sz w:val="20"/>
          <w:szCs w:val="20"/>
        </w:rPr>
        <w:lastRenderedPageBreak/>
        <w:t>Anexos</w:t>
      </w:r>
      <w:r w:rsidR="00BB5BD5" w:rsidRPr="00FB6FD9">
        <w:rPr>
          <w:rFonts w:ascii="Arial" w:hAnsi="Arial" w:cs="Arial"/>
          <w:b/>
          <w:sz w:val="20"/>
          <w:szCs w:val="20"/>
        </w:rPr>
        <w:t xml:space="preserve"> </w:t>
      </w:r>
    </w:p>
    <w:p w14:paraId="0B4B1183" w14:textId="77777777" w:rsidR="00BB5BD5" w:rsidRPr="00FB6FD9" w:rsidRDefault="00BB5BD5" w:rsidP="00963996">
      <w:pPr>
        <w:ind w:left="142"/>
        <w:rPr>
          <w:rFonts w:ascii="Arial" w:hAnsi="Arial" w:cs="Arial"/>
          <w:sz w:val="20"/>
          <w:szCs w:val="20"/>
        </w:rPr>
      </w:pPr>
    </w:p>
    <w:sectPr w:rsidR="00BB5BD5" w:rsidRPr="00FB6FD9" w:rsidSect="00FB6FD9">
      <w:footnotePr>
        <w:pos w:val="beneathText"/>
      </w:footnotePr>
      <w:pgSz w:w="11906" w:h="16838"/>
      <w:pgMar w:top="1667" w:right="1706" w:bottom="1693" w:left="1515" w:header="568" w:footer="141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E0084E" w14:textId="77777777" w:rsidR="00B735A0" w:rsidRDefault="00B735A0">
      <w:r>
        <w:separator/>
      </w:r>
    </w:p>
  </w:endnote>
  <w:endnote w:type="continuationSeparator" w:id="0">
    <w:p w14:paraId="3FF4C948" w14:textId="77777777" w:rsidR="00B735A0" w:rsidRDefault="00B735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charset w:val="80"/>
    <w:family w:val="auto"/>
    <w:pitch w:val="default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82B92B" w14:textId="77777777" w:rsidR="00D35E97" w:rsidRDefault="00D35E97" w:rsidP="00FB6FD9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05069E96" w14:textId="77777777" w:rsidR="00D35E97" w:rsidRDefault="00D35E97" w:rsidP="00FB6FD9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65AF70" w14:textId="6D1F3799" w:rsidR="00D35E97" w:rsidRDefault="00D35E97" w:rsidP="00FB6FD9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E05D2F">
      <w:rPr>
        <w:rStyle w:val="Nmerodepgina"/>
        <w:noProof/>
      </w:rPr>
      <w:t>4</w:t>
    </w:r>
    <w:r>
      <w:rPr>
        <w:rStyle w:val="Nmerodepgina"/>
      </w:rPr>
      <w:fldChar w:fldCharType="end"/>
    </w:r>
  </w:p>
  <w:p w14:paraId="09084950" w14:textId="77777777" w:rsidR="00D35E97" w:rsidRDefault="00D35E97" w:rsidP="00FB6FD9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EB80CA" w14:textId="77777777" w:rsidR="00B735A0" w:rsidRDefault="00B735A0">
      <w:r>
        <w:separator/>
      </w:r>
    </w:p>
  </w:footnote>
  <w:footnote w:type="continuationSeparator" w:id="0">
    <w:p w14:paraId="5BC63114" w14:textId="77777777" w:rsidR="00B735A0" w:rsidRDefault="00B735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A3A68D" w14:textId="65E0134A" w:rsidR="00D35E97" w:rsidRDefault="00120849" w:rsidP="00FB6FD9">
    <w:pPr>
      <w:jc w:val="right"/>
      <w:rPr>
        <w:b/>
      </w:rPr>
    </w:pPr>
    <w:r>
      <w:rPr>
        <w:b/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50FA1D" wp14:editId="7A9D5610">
              <wp:simplePos x="0" y="0"/>
              <wp:positionH relativeFrom="column">
                <wp:posOffset>-447675</wp:posOffset>
              </wp:positionH>
              <wp:positionV relativeFrom="paragraph">
                <wp:posOffset>-401955</wp:posOffset>
              </wp:positionV>
              <wp:extent cx="3378835" cy="955040"/>
              <wp:effectExtent l="0" t="0" r="0" b="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378835" cy="955040"/>
                        <a:chOff x="0" y="0"/>
                        <a:chExt cx="3378835" cy="955040"/>
                      </a:xfrm>
                    </wpg:grpSpPr>
                    <pic:pic xmlns:pic="http://schemas.openxmlformats.org/drawingml/2006/picture">
                      <pic:nvPicPr>
                        <pic:cNvPr id="3" name="Imagen 3" descr="SEFH_Pequen¦âoRGB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82775" cy="937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19275" y="19050"/>
                          <a:ext cx="1559560" cy="935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8784637" id="Grupo 1" o:spid="_x0000_s1026" style="position:absolute;margin-left:-35.25pt;margin-top:-31.65pt;width:266.05pt;height:75.2pt;z-index:251659264" coordsize="33788,95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Q3RjExNzQwNzIw&#10;NjgxMTgzRDFGRjMwNEVCM0Q0NTA8L3N0RXZ0Omluc3RhbmNlSUQ+CiAgICAgICAgICAgICAgICAg&#10;IDxzdEV2dDp3aGVuPjIwMTYtMDYtMjhUMDk6NTk6NDIrMDI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AUGBwgJCgsMDA0ODxAREhMUFBUW&#10;FxgZGhscHR4eHyAhIiMkJSYnKCkqKissLS4vMDEyMzQ1Njc4OTo7Ozw9Pj9AQUJDREVGR0hJSktM&#10;TU5PUFFSU1RVVldYWVpbXF1eX2BhYmNkZWZnaGlqa2xtbm9wcXJzdHV2d3h5ent8fX5/gIGCg4SF&#10;hoeIiYqLjI2Oj5CRkpOUlZaXmJqbnJ2en6ChoqOkpaanqKmqq6ytrq+xsrO0tba3uLm6u7y9vr/A&#10;wcLDxcbHyMnKy8zNzs/Q0dLT1NXX2Nna29zd3t/g4eLj5OXm6Onq6+zt7u/w8fLz9PX2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1FNva9S1n3&#10;uVR98LRcoeGwZL/UrHbbyKyH88esiffGrYr3xq2K98ati/jGrYv4xq2L+Mati/nGrYv5xq2L+cWt&#10;i/nFrYv5xa2L+cWti/nFrYv5xa2L+cWti/nFrYv5xa2L+cWti/nFrYv5xa2L+cWti/nFrYv5xa2L&#10;+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T/////////////////////////////////////////9t7y////////&#10;//////////////////////////////////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uX3////////////&#10;///////////////////////////6tJSw9v/////////////////////////////////////ml2+S&#10;4f/////////////////////////////////////5s5Sv9f//////////////////////////////&#10;////////+eT2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2wabK////&#10;//////////////////////////////////+4elB/0f//////////////////////////////////&#10;/+KWTQNYuv///////////////////////////////////9GNaUpxx///////////////////////&#10;//////////////HRvJiy7f///////////////////////////////////////+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MC1r6yqra2xt8DF0Nnj+///////////////&#10;////////74lgWVZUV1ldY2VtdX6RqMPs+f///////////////////5c1DQkFAgAAAAAAHUx5osz3&#10;/////////////////////7xcAwAAAAAADTBXgq3Y/////////////////////////9x/JwAGHDRP&#10;bI2u1v////////////////////////////yfQztSa4ahwOP/////////////////////////////&#10;///CfYWgutb2///////////////////////////////////+ztT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z7+7u7/X8////////////////&#10;//////////////////Ovm5qbnqWuurzE1Ob///////////////////////////eXVExPVFtlboCX&#10;wOf///////////////////////////+uVAAbNlJwjKvL9v/////////////////////////////K&#10;az9jf5283vz////////////////////////////////nmYOsyOf/////////////////////////&#10;////////////28zy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hE9/z7i+I+3nQP0c3wi193r7qWO+1rUPyLtpHN7oX3bKH2&#10;m6v+SNmNPPOD9TFX89cH/EM0QiexJ9/7Xfsv5L/JlMi19pz73uG/MPeP4lWI5/bS+9DivzM2/wDi&#10;lc078Lv14UPzc2H+LRF3YtKFjEmH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IRPf8+4viPt50D9HN8Itfd6+6ljvta1D8i7aRze6F92yh9pur/kjZjTzzg/UxV/P&#10;XB/xDNEInsSff+137L+S/wAmUyLX2nPve4b8w94/iVYjn9tL70OK/Mzb/wCKVzTvwu/XhQ/NzYf4&#10;tEXdi0oWMSY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SEFH_Pequen¦âoRGB" style="position:absolute;width:18827;height:93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">
                <v:imagedata r:id="rId3" o:title="SEFH_Pequen¦âoRGB"/>
                <v:path arrowok="t"/>
              </v:shape>
              <v:shape id="Imagen 4" o:spid="_x0000_s1028" type="#_x0000_t75" style="position:absolute;left:18192;top:190;width:15596;height:9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">
                <v:imagedata r:id="rId4" o:title=""/>
                <v:path arrowok="t"/>
              </v:shape>
            </v:group>
          </w:pict>
        </mc:Fallback>
      </mc:AlternateContent>
    </w:r>
    <w:r w:rsidR="00D35E97">
      <w:rPr>
        <w:b/>
      </w:rPr>
      <w:t>Grupos de Trabajo SEFH</w:t>
    </w:r>
  </w:p>
  <w:p w14:paraId="76395AE4" w14:textId="24665A83" w:rsidR="00D35E97" w:rsidRPr="008646C8" w:rsidRDefault="00B62FE3" w:rsidP="00B62FE3">
    <w:pPr>
      <w:tabs>
        <w:tab w:val="left" w:pos="5130"/>
        <w:tab w:val="right" w:pos="8685"/>
      </w:tabs>
      <w:rPr>
        <w:b/>
      </w:rPr>
    </w:pPr>
    <w:r>
      <w:rPr>
        <w:b/>
      </w:rPr>
      <w:tab/>
    </w:r>
    <w:r>
      <w:rPr>
        <w:b/>
      </w:rPr>
      <w:tab/>
    </w:r>
    <w:r w:rsidR="005922DD">
      <w:rPr>
        <w:b/>
      </w:rPr>
      <w:t>Convocatoria de Ayudas a GT</w:t>
    </w:r>
  </w:p>
  <w:p w14:paraId="1160DDB5" w14:textId="77777777" w:rsidR="00D35E97" w:rsidRDefault="00D35E9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/>
        <w:i w:val="0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/>
        <w:i w:val="0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/>
        <w:i w:val="0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/>
        <w:i w:val="0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/>
        <w:i w:val="0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/>
        <w:i w:val="0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/>
        <w:i w:val="0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/>
        <w:i w:val="0"/>
        <w:sz w:val="22"/>
        <w:szCs w:val="22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/>
        <w:i w:val="0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/>
        <w:i w:val="0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/>
        <w:i w:val="0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/>
        <w:i w:val="0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/>
        <w:i w:val="0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/>
        <w:i w:val="0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/>
        <w:i w:val="0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/>
        <w:i w:val="0"/>
        <w:sz w:val="22"/>
        <w:szCs w:val="22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/>
      </w:rPr>
    </w:lvl>
  </w:abstractNum>
  <w:abstractNum w:abstractNumId="8" w15:restartNumberingAfterBreak="0">
    <w:nsid w:val="010E1EB5"/>
    <w:multiLevelType w:val="hybridMultilevel"/>
    <w:tmpl w:val="6EAE7286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145A669D"/>
    <w:multiLevelType w:val="hybridMultilevel"/>
    <w:tmpl w:val="DAC4280C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3541C5"/>
    <w:multiLevelType w:val="hybridMultilevel"/>
    <w:tmpl w:val="EDC07054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23942440"/>
    <w:multiLevelType w:val="hybridMultilevel"/>
    <w:tmpl w:val="B95A5AB4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593916"/>
    <w:multiLevelType w:val="hybridMultilevel"/>
    <w:tmpl w:val="A30EC374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FF1C09"/>
    <w:multiLevelType w:val="hybridMultilevel"/>
    <w:tmpl w:val="6ED2D66A"/>
    <w:lvl w:ilvl="0" w:tplc="FFFFFFFF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4" w15:restartNumberingAfterBreak="0">
    <w:nsid w:val="66396900"/>
    <w:multiLevelType w:val="hybridMultilevel"/>
    <w:tmpl w:val="0624FB88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9D249A"/>
    <w:multiLevelType w:val="hybridMultilevel"/>
    <w:tmpl w:val="7E9CC798"/>
    <w:lvl w:ilvl="0" w:tplc="0C0A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6" w15:restartNumberingAfterBreak="0">
    <w:nsid w:val="772A692D"/>
    <w:multiLevelType w:val="hybridMultilevel"/>
    <w:tmpl w:val="00507E60"/>
    <w:lvl w:ilvl="0" w:tplc="FFFFFFFF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E490B4F"/>
    <w:multiLevelType w:val="hybridMultilevel"/>
    <w:tmpl w:val="CA5E296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17"/>
  </w:num>
  <w:num w:numId="10">
    <w:abstractNumId w:val="13"/>
  </w:num>
  <w:num w:numId="11">
    <w:abstractNumId w:val="10"/>
  </w:num>
  <w:num w:numId="12">
    <w:abstractNumId w:val="14"/>
  </w:num>
  <w:num w:numId="13">
    <w:abstractNumId w:val="9"/>
  </w:num>
  <w:num w:numId="14">
    <w:abstractNumId w:val="12"/>
  </w:num>
  <w:num w:numId="15">
    <w:abstractNumId w:val="16"/>
  </w:num>
  <w:num w:numId="16">
    <w:abstractNumId w:val="11"/>
  </w:num>
  <w:num w:numId="17">
    <w:abstractNumId w:val="8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11265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6FAB"/>
    <w:rsid w:val="000F071A"/>
    <w:rsid w:val="001140EA"/>
    <w:rsid w:val="00116F26"/>
    <w:rsid w:val="00120849"/>
    <w:rsid w:val="001318F2"/>
    <w:rsid w:val="00171E53"/>
    <w:rsid w:val="001A4545"/>
    <w:rsid w:val="001E53C0"/>
    <w:rsid w:val="0028287B"/>
    <w:rsid w:val="002933B0"/>
    <w:rsid w:val="002F050C"/>
    <w:rsid w:val="00382573"/>
    <w:rsid w:val="0038525C"/>
    <w:rsid w:val="003E4725"/>
    <w:rsid w:val="00440032"/>
    <w:rsid w:val="00440962"/>
    <w:rsid w:val="00557C5A"/>
    <w:rsid w:val="005922DD"/>
    <w:rsid w:val="006036F6"/>
    <w:rsid w:val="006B70D1"/>
    <w:rsid w:val="006C0628"/>
    <w:rsid w:val="007A138E"/>
    <w:rsid w:val="007A298C"/>
    <w:rsid w:val="008646C8"/>
    <w:rsid w:val="00963996"/>
    <w:rsid w:val="009C11B0"/>
    <w:rsid w:val="00A56243"/>
    <w:rsid w:val="00A86FAB"/>
    <w:rsid w:val="00A97694"/>
    <w:rsid w:val="00AB48D6"/>
    <w:rsid w:val="00B62FE3"/>
    <w:rsid w:val="00B735A0"/>
    <w:rsid w:val="00B81A1A"/>
    <w:rsid w:val="00BB5BD5"/>
    <w:rsid w:val="00C55C6E"/>
    <w:rsid w:val="00D35E97"/>
    <w:rsid w:val="00E05D2F"/>
    <w:rsid w:val="00E448EB"/>
    <w:rsid w:val="00E63E62"/>
    <w:rsid w:val="00F3343A"/>
    <w:rsid w:val="00F70D9C"/>
    <w:rsid w:val="00FA1974"/>
    <w:rsid w:val="00FB6FD9"/>
    <w:rsid w:val="00FD6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  <w14:docId w14:val="09A71B36"/>
  <w15:docId w15:val="{792E82C6-4CCA-49C5-B336-96D49FEF23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jc w:val="both"/>
      <w:outlineLvl w:val="0"/>
    </w:pPr>
    <w:rPr>
      <w:rFonts w:ascii="Arial" w:hAnsi="Arial" w:cs="Arial"/>
      <w:b/>
      <w:bCs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ind w:left="708" w:firstLine="0"/>
      <w:jc w:val="right"/>
      <w:outlineLvl w:val="1"/>
    </w:pPr>
    <w:rPr>
      <w:rFonts w:ascii="Arial" w:hAnsi="Arial" w:cs="Arial"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1"/>
      </w:numPr>
      <w:jc w:val="both"/>
      <w:outlineLvl w:val="3"/>
    </w:pPr>
    <w:rPr>
      <w:rFonts w:ascii="Arial" w:hAnsi="Arial" w:cs="Arial"/>
      <w:i/>
      <w:iCs/>
      <w:sz w:val="22"/>
    </w:rPr>
  </w:style>
  <w:style w:type="paragraph" w:styleId="Ttulo5">
    <w:name w:val="heading 5"/>
    <w:basedOn w:val="Normal"/>
    <w:next w:val="Normal"/>
    <w:qFormat/>
    <w:pPr>
      <w:keepNext/>
      <w:widowControl w:val="0"/>
      <w:numPr>
        <w:ilvl w:val="4"/>
        <w:numId w:val="1"/>
      </w:numPr>
      <w:autoSpaceDE w:val="0"/>
      <w:ind w:left="0" w:right="410" w:firstLine="0"/>
      <w:jc w:val="both"/>
      <w:outlineLvl w:val="4"/>
    </w:pPr>
    <w:rPr>
      <w:rFonts w:ascii="Arial" w:eastAsia="PMingLiU" w:hAnsi="Arial" w:cs="Arial"/>
      <w:b/>
      <w:bCs/>
      <w:color w:val="000000"/>
      <w:sz w:val="22"/>
      <w:szCs w:val="14"/>
      <w:lang w:val="en-US"/>
    </w:rPr>
  </w:style>
  <w:style w:type="paragraph" w:styleId="Ttulo6">
    <w:name w:val="heading 6"/>
    <w:basedOn w:val="Normal"/>
    <w:next w:val="Normal"/>
    <w:qFormat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b/>
      <w:bCs/>
      <w:sz w:val="22"/>
      <w:u w:val="single"/>
    </w:rPr>
  </w:style>
  <w:style w:type="paragraph" w:styleId="Ttulo7">
    <w:name w:val="heading 7"/>
    <w:basedOn w:val="Normal"/>
    <w:next w:val="Normal"/>
    <w:qFormat/>
    <w:pPr>
      <w:keepNext/>
      <w:numPr>
        <w:ilvl w:val="6"/>
        <w:numId w:val="1"/>
      </w:numPr>
      <w:jc w:val="both"/>
      <w:outlineLvl w:val="6"/>
    </w:pPr>
    <w:rPr>
      <w:rFonts w:ascii="Arial" w:hAnsi="Arial" w:cs="Arial"/>
      <w:b/>
      <w:bCs/>
      <w:color w:val="00FFFF"/>
      <w:sz w:val="22"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6z0">
    <w:name w:val="WW8Num6z0"/>
    <w:rPr>
      <w:rFonts w:ascii="Tahoma" w:hAnsi="Tahoma"/>
      <w:b/>
      <w:i w:val="0"/>
      <w:sz w:val="22"/>
      <w:szCs w:val="22"/>
    </w:rPr>
  </w:style>
  <w:style w:type="character" w:customStyle="1" w:styleId="WW8Num7z0">
    <w:name w:val="WW8Num7z0"/>
    <w:rPr>
      <w:rFonts w:ascii="Tahoma" w:hAnsi="Tahoma"/>
      <w:b/>
      <w:i w:val="0"/>
      <w:sz w:val="22"/>
      <w:szCs w:val="22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Arial" w:eastAsia="Times New Roman" w:hAnsi="Arial" w:cs="Arial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-Absatz-Standardschriftart1111111">
    <w:name w:val="WW-Absatz-Standardschriftart1111111"/>
  </w:style>
  <w:style w:type="character" w:customStyle="1" w:styleId="WW8Num11z0">
    <w:name w:val="WW8Num11z0"/>
    <w:rPr>
      <w:rFonts w:ascii="Symbol" w:hAnsi="Symbol"/>
    </w:rPr>
  </w:style>
  <w:style w:type="character" w:customStyle="1" w:styleId="WW-Absatz-Standardschriftart11111111">
    <w:name w:val="WW-Absatz-Standardschriftart11111111"/>
  </w:style>
  <w:style w:type="character" w:customStyle="1" w:styleId="WW8Num3z1">
    <w:name w:val="WW8Num3z1"/>
    <w:rPr>
      <w:rFonts w:ascii="Wingdings" w:hAnsi="Wingdings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3z4">
    <w:name w:val="WW8Num3z4"/>
    <w:rPr>
      <w:rFonts w:ascii="Courier New" w:hAnsi="Courier New" w:cs="Courier New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Times New Roman" w:eastAsia="Times New Roman" w:hAnsi="Times New Roman" w:cs="Times New Roman"/>
    </w:rPr>
  </w:style>
  <w:style w:type="character" w:customStyle="1" w:styleId="WW8Num5z1">
    <w:name w:val="WW8Num5z1"/>
    <w:rPr>
      <w:rFonts w:ascii="Times New Roman" w:eastAsia="Times New Roman" w:hAnsi="Times New Roman" w:cs="Times New Roman"/>
      <w:b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5z4">
    <w:name w:val="WW8Num5z4"/>
    <w:rPr>
      <w:rFonts w:ascii="Courier New" w:hAnsi="Courier New"/>
    </w:rPr>
  </w:style>
  <w:style w:type="character" w:customStyle="1" w:styleId="WW8Num12z0">
    <w:name w:val="WW8Num12z0"/>
    <w:rPr>
      <w:rFonts w:ascii="Times New Roman" w:eastAsia="PMingLiU" w:hAnsi="Times New Roman" w:cs="Times New Roman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2">
    <w:name w:val="WW8Num12z2"/>
    <w:rPr>
      <w:rFonts w:ascii="Wingdings" w:hAnsi="Wingdings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6z0">
    <w:name w:val="WW8Num16z0"/>
    <w:rPr>
      <w:rFonts w:ascii="Times New Roman" w:eastAsia="PMingLiU" w:hAnsi="Times New Roman" w:cs="Times New Roman"/>
    </w:rPr>
  </w:style>
  <w:style w:type="character" w:customStyle="1" w:styleId="WW8Num16z1">
    <w:name w:val="WW8Num16z1"/>
    <w:rPr>
      <w:rFonts w:ascii="Courier New" w:hAnsi="Courier New"/>
    </w:rPr>
  </w:style>
  <w:style w:type="character" w:customStyle="1" w:styleId="WW8Num16z2">
    <w:name w:val="WW8Num16z2"/>
    <w:rPr>
      <w:rFonts w:ascii="Wingdings" w:hAnsi="Wingdings"/>
    </w:rPr>
  </w:style>
  <w:style w:type="character" w:customStyle="1" w:styleId="WW8Num16z3">
    <w:name w:val="WW8Num16z3"/>
    <w:rPr>
      <w:rFonts w:ascii="Symbol" w:hAnsi="Symbol"/>
    </w:rPr>
  </w:style>
  <w:style w:type="character" w:customStyle="1" w:styleId="WW8Num17z1">
    <w:name w:val="WW8Num17z1"/>
    <w:rPr>
      <w:rFonts w:ascii="Tahoma" w:hAnsi="Tahoma"/>
      <w:b/>
      <w:i w:val="0"/>
      <w:sz w:val="22"/>
      <w:szCs w:val="22"/>
    </w:rPr>
  </w:style>
  <w:style w:type="character" w:customStyle="1" w:styleId="Smbolodenotaalpie">
    <w:name w:val="Símbolo de nota al pie"/>
    <w:basedOn w:val="Fuentedeprrafopredeter"/>
    <w:rPr>
      <w:vertAlign w:val="superscript"/>
    </w:rPr>
  </w:style>
  <w:style w:type="character" w:customStyle="1" w:styleId="Smbolodenotafinal">
    <w:name w:val="Símbolo de nota final"/>
    <w:basedOn w:val="Fuentedeprrafopredeter"/>
    <w:rPr>
      <w:vertAlign w:val="superscript"/>
    </w:rPr>
  </w:style>
  <w:style w:type="character" w:styleId="Nmerodepgina">
    <w:name w:val="page number"/>
    <w:basedOn w:val="Fuentedeprrafopredeter"/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styleId="nfasis">
    <w:name w:val="Emphasis"/>
    <w:basedOn w:val="Fuentedeprrafopredeter"/>
    <w:qFormat/>
    <w:rPr>
      <w:i/>
      <w:iCs/>
    </w:rPr>
  </w:style>
  <w:style w:type="character" w:customStyle="1" w:styleId="resaltado1">
    <w:name w:val="resaltado1"/>
    <w:basedOn w:val="Fuentedeprrafopredeter"/>
  </w:style>
  <w:style w:type="character" w:styleId="Hipervnculovisitado">
    <w:name w:val="FollowedHyperlink"/>
    <w:basedOn w:val="Fuentedeprrafopredeter"/>
    <w:rPr>
      <w:color w:val="800080"/>
      <w:u w:val="single"/>
    </w:rPr>
  </w:style>
  <w:style w:type="character" w:customStyle="1" w:styleId="volume">
    <w:name w:val="volume"/>
    <w:basedOn w:val="Fuentedeprrafopredeter"/>
  </w:style>
  <w:style w:type="character" w:customStyle="1" w:styleId="pages">
    <w:name w:val="pages"/>
    <w:basedOn w:val="Fuentedeprrafopredeter"/>
  </w:style>
  <w:style w:type="character" w:customStyle="1" w:styleId="Carcterdenumeracin">
    <w:name w:val="Carácter de numeración"/>
  </w:style>
  <w:style w:type="character" w:customStyle="1" w:styleId="Vietas">
    <w:name w:val="Viñetas"/>
    <w:rPr>
      <w:rFonts w:ascii="OpenSymbol" w:eastAsia="OpenSymbol" w:hAnsi="OpenSymbol" w:cs="OpenSymbol"/>
    </w:rPr>
  </w:style>
  <w:style w:type="paragraph" w:styleId="Encabezado">
    <w:name w:val="header"/>
    <w:basedOn w:val="Normal"/>
    <w:next w:val="Textoindependiente"/>
    <w:pPr>
      <w:suppressLineNumbers/>
      <w:tabs>
        <w:tab w:val="center" w:pos="4819"/>
        <w:tab w:val="right" w:pos="9638"/>
      </w:tabs>
    </w:pPr>
  </w:style>
  <w:style w:type="paragraph" w:styleId="Textoindependiente">
    <w:name w:val="Body Text"/>
    <w:basedOn w:val="Normal"/>
    <w:rPr>
      <w:rFonts w:ascii="Arial" w:hAnsi="Arial" w:cs="Arial"/>
      <w:sz w:val="20"/>
    </w:rPr>
  </w:style>
  <w:style w:type="paragraph" w:styleId="Lista">
    <w:name w:val="List"/>
    <w:basedOn w:val="Textoindependiente"/>
    <w:rPr>
      <w:rFonts w:cs="Tahoma"/>
    </w:rPr>
  </w:style>
  <w:style w:type="paragraph" w:customStyle="1" w:styleId="Etiqueta">
    <w:name w:val="Etiqueta"/>
    <w:basedOn w:val="Normal"/>
    <w:pPr>
      <w:suppressLineNumbers/>
      <w:spacing w:before="120" w:after="120"/>
    </w:pPr>
    <w:rPr>
      <w:rFonts w:cs="Tahoma"/>
      <w:i/>
      <w:iCs/>
    </w:rPr>
  </w:style>
  <w:style w:type="paragraph" w:customStyle="1" w:styleId="ndice">
    <w:name w:val="Índice"/>
    <w:basedOn w:val="Normal"/>
    <w:pPr>
      <w:suppressLineNumbers/>
    </w:pPr>
    <w:rPr>
      <w:rFonts w:cs="Tahoma"/>
    </w:rPr>
  </w:style>
  <w:style w:type="paragraph" w:styleId="Textoindependiente3">
    <w:name w:val="Body Text 3"/>
    <w:basedOn w:val="Normal"/>
    <w:pPr>
      <w:spacing w:after="120"/>
    </w:pPr>
    <w:rPr>
      <w:sz w:val="16"/>
      <w:szCs w:val="16"/>
    </w:rPr>
  </w:style>
  <w:style w:type="paragraph" w:styleId="Textonotapie">
    <w:name w:val="footnote text"/>
    <w:basedOn w:val="Normal"/>
    <w:semiHidden/>
    <w:rPr>
      <w:sz w:val="20"/>
      <w:szCs w:val="20"/>
    </w:rPr>
  </w:style>
  <w:style w:type="paragraph" w:styleId="Textoindependiente2">
    <w:name w:val="Body Text 2"/>
    <w:basedOn w:val="Normal"/>
    <w:pPr>
      <w:jc w:val="both"/>
    </w:pPr>
    <w:rPr>
      <w:rFonts w:ascii="Arial" w:hAnsi="Arial" w:cs="Arial"/>
      <w:b/>
      <w:sz w:val="16"/>
      <w:szCs w:val="22"/>
    </w:rPr>
  </w:style>
  <w:style w:type="paragraph" w:styleId="Textonotaalfinal">
    <w:name w:val="endnote text"/>
    <w:basedOn w:val="Normal"/>
    <w:semiHidden/>
    <w:rPr>
      <w:rFonts w:ascii="Arial" w:hAnsi="Arial" w:cs="Arial"/>
      <w:kern w:val="1"/>
      <w:sz w:val="20"/>
      <w:szCs w:val="20"/>
    </w:rPr>
  </w:style>
  <w:style w:type="paragraph" w:styleId="Sangradetextonormal">
    <w:name w:val="Body Text Indent"/>
    <w:basedOn w:val="Normal"/>
    <w:pPr>
      <w:spacing w:after="120"/>
      <w:ind w:left="283"/>
    </w:pPr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customStyle="1" w:styleId="Contenidodelatabla">
    <w:name w:val="Contenido de la tabla"/>
    <w:basedOn w:val="Normal"/>
    <w:pPr>
      <w:suppressLineNumbers/>
    </w:pPr>
  </w:style>
  <w:style w:type="paragraph" w:customStyle="1" w:styleId="Encabezadodelatabla">
    <w:name w:val="Encabezado de la tabla"/>
    <w:basedOn w:val="Contenidodelatabla"/>
    <w:pPr>
      <w:jc w:val="center"/>
    </w:pPr>
    <w:rPr>
      <w:b/>
      <w:bCs/>
    </w:rPr>
  </w:style>
  <w:style w:type="paragraph" w:customStyle="1" w:styleId="Contenidodelmarco">
    <w:name w:val="Contenido del marco"/>
    <w:basedOn w:val="Textoindependiente"/>
  </w:style>
  <w:style w:type="paragraph" w:customStyle="1" w:styleId="Textopreformateado">
    <w:name w:val="Texto preformateado"/>
    <w:basedOn w:val="Normal"/>
    <w:rPr>
      <w:rFonts w:ascii="Courier New" w:eastAsia="NSimSun" w:hAnsi="Courier New" w:cs="Courier New"/>
      <w:sz w:val="20"/>
      <w:szCs w:val="20"/>
    </w:rPr>
  </w:style>
  <w:style w:type="character" w:styleId="Refdecomentario">
    <w:name w:val="annotation reference"/>
    <w:basedOn w:val="Fuentedeprrafopredeter"/>
    <w:semiHidden/>
    <w:rsid w:val="00A86FAB"/>
    <w:rPr>
      <w:sz w:val="16"/>
      <w:szCs w:val="16"/>
    </w:rPr>
  </w:style>
  <w:style w:type="paragraph" w:styleId="Textocomentario">
    <w:name w:val="annotation text"/>
    <w:basedOn w:val="Normal"/>
    <w:semiHidden/>
    <w:rsid w:val="00A86FAB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semiHidden/>
    <w:rsid w:val="00A86FAB"/>
    <w:rPr>
      <w:b/>
      <w:bCs/>
    </w:rPr>
  </w:style>
  <w:style w:type="paragraph" w:styleId="Textodeglobo">
    <w:name w:val="Balloon Text"/>
    <w:basedOn w:val="Normal"/>
    <w:semiHidden/>
    <w:rsid w:val="00A86F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139</Words>
  <Characters>768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PROYECTO PARA LA BECA RUIZ JARABO</vt:lpstr>
    </vt:vector>
  </TitlesOfParts>
  <Company>HUVR</Company>
  <LinksUpToDate>false</LinksUpToDate>
  <CharactersWithSpaces>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PROYECTO PARA LA BECA RUIZ JARABO</dc:title>
  <dc:creator>ESPEJOME66K</dc:creator>
  <cp:lastModifiedBy>Saez De La Fuente.Javier</cp:lastModifiedBy>
  <cp:revision>6</cp:revision>
  <cp:lastPrinted>2010-10-07T09:47:00Z</cp:lastPrinted>
  <dcterms:created xsi:type="dcterms:W3CDTF">2021-03-29T08:22:00Z</dcterms:created>
  <dcterms:modified xsi:type="dcterms:W3CDTF">2021-03-30T13:09:00Z</dcterms:modified>
</cp:coreProperties>
</file>